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7CB7" w14:textId="77777777" w:rsidR="003E1D7D" w:rsidRPr="004104DB" w:rsidRDefault="003E1D7D" w:rsidP="004104DB">
      <w:pPr>
        <w:tabs>
          <w:tab w:val="right" w:pos="9360"/>
        </w:tabs>
        <w:ind w:right="720"/>
        <w:jc w:val="center"/>
        <w:rPr>
          <w:rFonts w:ascii="Arial" w:hAnsi="Arial" w:cs="Arial"/>
          <w:spacing w:val="0"/>
        </w:rPr>
      </w:pPr>
      <w:r w:rsidRPr="004104DB">
        <w:rPr>
          <w:rFonts w:ascii="Arial" w:hAnsi="Arial" w:cs="Arial"/>
          <w:b/>
          <w:bCs/>
          <w:spacing w:val="0"/>
        </w:rPr>
        <w:t>STUDENT CODE OF CONDUCT</w:t>
      </w:r>
    </w:p>
    <w:p w14:paraId="6C032C2E" w14:textId="77777777" w:rsidR="003E1D7D" w:rsidRPr="004104DB" w:rsidRDefault="003E1D7D" w:rsidP="004104DB">
      <w:pPr>
        <w:ind w:right="720"/>
        <w:jc w:val="both"/>
        <w:rPr>
          <w:rFonts w:ascii="Arial" w:hAnsi="Arial" w:cs="Arial"/>
          <w:spacing w:val="0"/>
        </w:rPr>
      </w:pPr>
    </w:p>
    <w:p w14:paraId="61AEE436" w14:textId="54F15EAB"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The </w:t>
      </w:r>
      <w:r w:rsidR="003B3209">
        <w:rPr>
          <w:rFonts w:ascii="Arial" w:eastAsia="Arial" w:hAnsi="Arial" w:cs="Arial"/>
          <w:color w:val="000000"/>
        </w:rPr>
        <w:t>Morehouse</w:t>
      </w:r>
      <w:r>
        <w:rPr>
          <w:rFonts w:ascii="Arial" w:eastAsia="Arial" w:hAnsi="Arial" w:cs="Arial"/>
          <w:color w:val="000000"/>
        </w:rPr>
        <w:t xml:space="preserve"> Parish School Board realizes, as a public agency, the school shares the responsibility with parents to educate, guide, and when necessary, discipline children. Fair and impartial discipline will help to ensure that a proper climate for learning will exist, and it will also help students develop the self-discipline that is required for learning.</w:t>
      </w:r>
    </w:p>
    <w:p w14:paraId="0D75E78D" w14:textId="77777777" w:rsidR="00183D33" w:rsidRDefault="00183D33" w:rsidP="00183D33">
      <w:pPr>
        <w:ind w:right="720" w:firstLine="720"/>
        <w:jc w:val="both"/>
        <w:rPr>
          <w:rFonts w:ascii="Arial" w:eastAsia="Arial" w:hAnsi="Arial" w:cs="Arial"/>
          <w:color w:val="000000"/>
        </w:rPr>
      </w:pPr>
      <w:r>
        <w:rPr>
          <w:rFonts w:ascii="Arial" w:eastAsia="Arial" w:hAnsi="Arial" w:cs="Arial"/>
          <w:color w:val="000000"/>
        </w:rPr>
        <w:t> </w:t>
      </w:r>
    </w:p>
    <w:p w14:paraId="7F40D05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The ultimate responsibility for student conduct rests with the student and his parent. It is also the daily responsibility of school personnel to see that no single person interferes with the total learning environment of other students.  As prescribed by law, every teacher is authorized to hold every</w:t>
      </w:r>
      <w:r>
        <w:rPr>
          <w:rFonts w:ascii="Arial" w:eastAsia="Arial" w:hAnsi="Arial" w:cs="Arial"/>
        </w:rPr>
        <w:t xml:space="preserve"> student</w:t>
      </w:r>
      <w:r>
        <w:rPr>
          <w:rFonts w:ascii="Arial" w:eastAsia="Arial" w:hAnsi="Arial" w:cs="Arial"/>
          <w:color w:val="000000"/>
        </w:rPr>
        <w:t xml:space="preserve"> accountable for his behavior in school or on the playground of the school or on any street, road, or school bus going to or returning from school, and during intermissions or recesses.  It is the final responsibility of the principal/designee to maintain discipline at each school or any school function or school-sponsored activities. Referrals to the Courts, </w:t>
      </w:r>
      <w:r>
        <w:rPr>
          <w:rFonts w:ascii="Arial" w:eastAsia="Arial" w:hAnsi="Arial" w:cs="Arial"/>
          <w:i/>
          <w:color w:val="000000"/>
        </w:rPr>
        <w:t xml:space="preserve">Family in Need of Services </w:t>
      </w:r>
      <w:r>
        <w:rPr>
          <w:rFonts w:ascii="Arial" w:eastAsia="Arial" w:hAnsi="Arial" w:cs="Arial"/>
          <w:color w:val="000000"/>
        </w:rPr>
        <w:t>(F.I.N.S.), etc. may be made when a student's behavior warrants such.</w:t>
      </w:r>
    </w:p>
    <w:p w14:paraId="74852AFC" w14:textId="77777777" w:rsidR="00183D33" w:rsidRDefault="00183D33" w:rsidP="00183D33">
      <w:pPr>
        <w:ind w:right="720"/>
        <w:jc w:val="both"/>
        <w:rPr>
          <w:rFonts w:ascii="Arial" w:eastAsia="Arial" w:hAnsi="Arial" w:cs="Arial"/>
          <w:color w:val="000000"/>
        </w:rPr>
      </w:pPr>
      <w:r>
        <w:rPr>
          <w:rFonts w:ascii="Arial" w:eastAsia="Arial" w:hAnsi="Arial" w:cs="Arial"/>
          <w:color w:val="000000"/>
        </w:rPr>
        <w:t> </w:t>
      </w:r>
    </w:p>
    <w:p w14:paraId="33CF0B25" w14:textId="77777777" w:rsidR="00183D33" w:rsidRDefault="00183D33" w:rsidP="00183D33">
      <w:pPr>
        <w:ind w:right="150"/>
        <w:jc w:val="both"/>
        <w:rPr>
          <w:rFonts w:ascii="Arial" w:eastAsia="Arial" w:hAnsi="Arial" w:cs="Arial"/>
          <w:color w:val="000000"/>
        </w:rPr>
      </w:pPr>
      <w:r>
        <w:rPr>
          <w:rFonts w:ascii="Arial" w:eastAsia="Arial" w:hAnsi="Arial" w:cs="Arial"/>
          <w:color w:val="000000"/>
          <w:u w:val="single"/>
        </w:rPr>
        <w:t>MINOR OFFENSES</w:t>
      </w:r>
    </w:p>
    <w:p w14:paraId="28EB5F30"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68AF789F" w14:textId="01B96473" w:rsidR="00183D33" w:rsidRDefault="00183D33" w:rsidP="00183D33">
      <w:pPr>
        <w:ind w:right="150"/>
        <w:jc w:val="both"/>
        <w:rPr>
          <w:rFonts w:ascii="Arial" w:eastAsia="Arial" w:hAnsi="Arial" w:cs="Arial"/>
          <w:strike/>
        </w:rPr>
      </w:pPr>
      <w:r>
        <w:rPr>
          <w:rFonts w:ascii="Arial" w:eastAsia="Arial" w:hAnsi="Arial" w:cs="Arial"/>
          <w:color w:val="000000"/>
        </w:rPr>
        <w:t xml:space="preserve">When students commit minor offenses, the teacher should discipline the student according to their school discipline plan. It is also required that the teacher </w:t>
      </w:r>
      <w:proofErr w:type="gramStart"/>
      <w:r>
        <w:rPr>
          <w:rFonts w:ascii="Arial" w:eastAsia="Arial" w:hAnsi="Arial" w:cs="Arial"/>
          <w:color w:val="000000"/>
        </w:rPr>
        <w:t>contact</w:t>
      </w:r>
      <w:proofErr w:type="gramEnd"/>
      <w:r>
        <w:rPr>
          <w:rFonts w:ascii="Arial" w:eastAsia="Arial" w:hAnsi="Arial" w:cs="Arial"/>
          <w:color w:val="000000"/>
        </w:rPr>
        <w:t xml:space="preserve">, by phone or by sending home a note, the parents and inform them of the problems before referring the student to the principal. In addition, the teacher may decide to </w:t>
      </w:r>
      <w:r>
        <w:rPr>
          <w:rFonts w:ascii="Arial" w:eastAsia="Arial" w:hAnsi="Arial" w:cs="Arial"/>
        </w:rPr>
        <w:t>assign</w:t>
      </w:r>
      <w:r>
        <w:rPr>
          <w:rFonts w:ascii="Arial" w:eastAsia="Arial" w:hAnsi="Arial" w:cs="Arial"/>
          <w:color w:val="FF0000"/>
        </w:rPr>
        <w:t xml:space="preserve"> </w:t>
      </w:r>
      <w:r>
        <w:rPr>
          <w:rFonts w:ascii="Arial" w:eastAsia="Arial" w:hAnsi="Arial" w:cs="Arial"/>
          <w:color w:val="000000"/>
        </w:rPr>
        <w:t xml:space="preserve">work </w:t>
      </w:r>
      <w:r>
        <w:rPr>
          <w:rFonts w:ascii="Arial" w:eastAsia="Arial" w:hAnsi="Arial" w:cs="Arial"/>
        </w:rPr>
        <w:t xml:space="preserve">that reteaches the behavioral expectations or </w:t>
      </w:r>
      <w:proofErr w:type="gramStart"/>
      <w:r>
        <w:rPr>
          <w:rFonts w:ascii="Arial" w:eastAsia="Arial" w:hAnsi="Arial" w:cs="Arial"/>
        </w:rPr>
        <w:t>provide</w:t>
      </w:r>
      <w:proofErr w:type="gramEnd"/>
      <w:r>
        <w:rPr>
          <w:rFonts w:ascii="Arial" w:eastAsia="Arial" w:hAnsi="Arial" w:cs="Arial"/>
        </w:rPr>
        <w:t xml:space="preserve"> a reflective activity </w:t>
      </w:r>
      <w:r>
        <w:rPr>
          <w:rFonts w:ascii="Arial" w:eastAsia="Arial" w:hAnsi="Arial" w:cs="Arial"/>
          <w:color w:val="000000"/>
        </w:rPr>
        <w:t xml:space="preserve">to the student. </w:t>
      </w:r>
    </w:p>
    <w:p w14:paraId="2EB350D7" w14:textId="77777777" w:rsidR="00183D33" w:rsidRDefault="00183D33" w:rsidP="00183D33">
      <w:pPr>
        <w:ind w:right="150"/>
        <w:jc w:val="both"/>
        <w:rPr>
          <w:rFonts w:ascii="Arial" w:eastAsia="Arial" w:hAnsi="Arial" w:cs="Arial"/>
        </w:rPr>
      </w:pPr>
      <w:r>
        <w:rPr>
          <w:rFonts w:ascii="Arial" w:eastAsia="Arial" w:hAnsi="Arial" w:cs="Arial"/>
        </w:rPr>
        <w:t> </w:t>
      </w:r>
    </w:p>
    <w:p w14:paraId="30312338"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For minor offenses </w:t>
      </w:r>
      <w:r>
        <w:rPr>
          <w:rFonts w:ascii="Arial" w:eastAsia="Arial" w:hAnsi="Arial" w:cs="Arial"/>
        </w:rPr>
        <w:t xml:space="preserve">an administrator </w:t>
      </w:r>
      <w:r>
        <w:rPr>
          <w:rFonts w:ascii="Arial" w:eastAsia="Arial" w:hAnsi="Arial" w:cs="Arial"/>
          <w:color w:val="000000"/>
        </w:rPr>
        <w:t xml:space="preserve">may counsel with the student; refer student to the guidance counselor, or </w:t>
      </w:r>
      <w:r>
        <w:rPr>
          <w:rFonts w:ascii="Arial" w:eastAsia="Arial" w:hAnsi="Arial" w:cs="Arial"/>
        </w:rPr>
        <w:t>mentor</w:t>
      </w:r>
      <w:r>
        <w:rPr>
          <w:rFonts w:ascii="Arial" w:eastAsia="Arial" w:hAnsi="Arial" w:cs="Arial"/>
          <w:color w:val="FF0000"/>
        </w:rPr>
        <w:t xml:space="preserve"> </w:t>
      </w:r>
      <w:r>
        <w:rPr>
          <w:rFonts w:ascii="Arial" w:eastAsia="Arial" w:hAnsi="Arial" w:cs="Arial"/>
          <w:color w:val="000000"/>
        </w:rPr>
        <w:t>teacher.</w:t>
      </w:r>
    </w:p>
    <w:p w14:paraId="6820F063"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52B2E606"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The teacher shall refer students to </w:t>
      </w:r>
      <w:r>
        <w:rPr>
          <w:rFonts w:ascii="Arial" w:eastAsia="Arial" w:hAnsi="Arial" w:cs="Arial"/>
        </w:rPr>
        <w:t xml:space="preserve">an administrator </w:t>
      </w:r>
      <w:r>
        <w:rPr>
          <w:rFonts w:ascii="Arial" w:eastAsia="Arial" w:hAnsi="Arial" w:cs="Arial"/>
          <w:color w:val="000000"/>
        </w:rPr>
        <w:t>when necessary, using the proper referral procedures.</w:t>
      </w:r>
    </w:p>
    <w:p w14:paraId="342F48C6"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1507B08B"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Students shall respond to personnel using respectful terms ("Yes, Ma'am, Yes, Sir.") Violations shall be considered a minor offense and disciplined accordingly.</w:t>
      </w:r>
    </w:p>
    <w:p w14:paraId="630C8B7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734EBB80" w14:textId="77777777" w:rsidR="00183D33" w:rsidRDefault="00183D33" w:rsidP="00183D33">
      <w:pPr>
        <w:ind w:right="150"/>
        <w:jc w:val="both"/>
        <w:rPr>
          <w:rFonts w:ascii="Arial" w:eastAsia="Arial" w:hAnsi="Arial" w:cs="Arial"/>
          <w:color w:val="000000"/>
        </w:rPr>
      </w:pPr>
      <w:r>
        <w:rPr>
          <w:rFonts w:ascii="Arial" w:eastAsia="Arial" w:hAnsi="Arial" w:cs="Arial"/>
          <w:color w:val="000000"/>
          <w:u w:val="single"/>
        </w:rPr>
        <w:t>GRADES PreK-5</w:t>
      </w:r>
    </w:p>
    <w:p w14:paraId="2E7C1FF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6AE29041"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School </w:t>
      </w:r>
      <w:r>
        <w:rPr>
          <w:rFonts w:ascii="Arial" w:eastAsia="Arial" w:hAnsi="Arial" w:cs="Arial"/>
        </w:rPr>
        <w:t>administrators</w:t>
      </w:r>
      <w:r>
        <w:rPr>
          <w:rFonts w:ascii="Arial" w:eastAsia="Arial" w:hAnsi="Arial" w:cs="Arial"/>
          <w:color w:val="000000"/>
        </w:rPr>
        <w:t xml:space="preserve"> may use their own discretion for grades PreK-5 any of the items under the </w:t>
      </w:r>
      <w:r>
        <w:rPr>
          <w:rFonts w:ascii="Arial" w:eastAsia="Arial" w:hAnsi="Arial" w:cs="Arial"/>
          <w:i/>
          <w:color w:val="000000"/>
        </w:rPr>
        <w:t xml:space="preserve">Student Code of Conduct </w:t>
      </w:r>
      <w:r>
        <w:rPr>
          <w:rFonts w:ascii="Arial" w:eastAsia="Arial" w:hAnsi="Arial" w:cs="Arial"/>
          <w:color w:val="000000"/>
        </w:rPr>
        <w:t>they feel appropriate. However, serious offenses should be dealt with decisively and with firmness and may result in suspension or expulsion.</w:t>
      </w:r>
    </w:p>
    <w:p w14:paraId="10C50BCC" w14:textId="77777777" w:rsidR="00183D33" w:rsidRDefault="00183D33" w:rsidP="00183D33">
      <w:pPr>
        <w:ind w:right="720"/>
        <w:jc w:val="both"/>
        <w:rPr>
          <w:rFonts w:ascii="Arial" w:eastAsia="Arial" w:hAnsi="Arial" w:cs="Arial"/>
          <w:color w:val="000000"/>
        </w:rPr>
      </w:pPr>
      <w:r>
        <w:rPr>
          <w:rFonts w:ascii="Arial" w:eastAsia="Arial" w:hAnsi="Arial" w:cs="Arial"/>
          <w:color w:val="000000"/>
        </w:rPr>
        <w:t>  </w:t>
      </w:r>
    </w:p>
    <w:p w14:paraId="72624016" w14:textId="77777777" w:rsidR="00183D33" w:rsidRDefault="00183D33" w:rsidP="00183D33">
      <w:pPr>
        <w:ind w:right="720"/>
        <w:jc w:val="both"/>
        <w:rPr>
          <w:rFonts w:ascii="Arial" w:eastAsia="Arial" w:hAnsi="Arial" w:cs="Arial"/>
          <w:color w:val="000000"/>
        </w:rPr>
      </w:pPr>
      <w:r>
        <w:rPr>
          <w:rFonts w:ascii="Arial" w:eastAsia="Arial" w:hAnsi="Arial" w:cs="Arial"/>
          <w:color w:val="000000"/>
          <w:u w:val="single"/>
        </w:rPr>
        <w:t>GRADES 6 -12</w:t>
      </w:r>
    </w:p>
    <w:p w14:paraId="3E4187ED"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7308535B"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The </w:t>
      </w:r>
      <w:r>
        <w:rPr>
          <w:rFonts w:ascii="Arial" w:eastAsia="Arial" w:hAnsi="Arial" w:cs="Arial"/>
          <w:i/>
          <w:color w:val="000000"/>
        </w:rPr>
        <w:t>Student Code of Conduct</w:t>
      </w:r>
      <w:r>
        <w:rPr>
          <w:rFonts w:ascii="Arial" w:eastAsia="Arial" w:hAnsi="Arial" w:cs="Arial"/>
          <w:color w:val="000000"/>
        </w:rPr>
        <w:t> includes but is not limited to the following offenses. A student found in violation of the </w:t>
      </w:r>
      <w:r>
        <w:rPr>
          <w:rFonts w:ascii="Arial" w:eastAsia="Arial" w:hAnsi="Arial" w:cs="Arial"/>
          <w:i/>
          <w:color w:val="000000"/>
        </w:rPr>
        <w:t xml:space="preserve">Student Code of Conduct </w:t>
      </w:r>
      <w:r>
        <w:rPr>
          <w:rFonts w:ascii="Arial" w:eastAsia="Arial" w:hAnsi="Arial" w:cs="Arial"/>
          <w:color w:val="000000"/>
        </w:rPr>
        <w:t>shall be disciplined according to the disposition set forth for that offense.</w:t>
      </w:r>
    </w:p>
    <w:p w14:paraId="2172B61B" w14:textId="77777777" w:rsidR="00183D33" w:rsidRDefault="00183D33" w:rsidP="00183D33">
      <w:pPr>
        <w:ind w:right="150"/>
        <w:jc w:val="both"/>
        <w:rPr>
          <w:rFonts w:ascii="Arial" w:eastAsia="Arial" w:hAnsi="Arial" w:cs="Arial"/>
          <w:color w:val="000000"/>
        </w:rPr>
      </w:pPr>
    </w:p>
    <w:p w14:paraId="4EA7F508" w14:textId="77777777" w:rsidR="00024995" w:rsidRDefault="00024995" w:rsidP="00183D33">
      <w:pPr>
        <w:ind w:right="150"/>
        <w:jc w:val="both"/>
        <w:rPr>
          <w:rFonts w:ascii="Arial" w:eastAsia="Arial" w:hAnsi="Arial" w:cs="Arial"/>
          <w:color w:val="000000"/>
          <w:u w:val="single"/>
        </w:rPr>
      </w:pPr>
    </w:p>
    <w:p w14:paraId="48C100F3" w14:textId="673A9D0D" w:rsidR="00183D33" w:rsidRDefault="00183D33" w:rsidP="00183D33">
      <w:pPr>
        <w:ind w:right="150"/>
        <w:jc w:val="both"/>
        <w:rPr>
          <w:rFonts w:ascii="Arial" w:eastAsia="Arial" w:hAnsi="Arial" w:cs="Arial"/>
          <w:color w:val="000000"/>
          <w:u w:val="single"/>
        </w:rPr>
      </w:pPr>
      <w:r>
        <w:rPr>
          <w:rFonts w:ascii="Arial" w:eastAsia="Arial" w:hAnsi="Arial" w:cs="Arial"/>
          <w:color w:val="000000"/>
          <w:u w:val="single"/>
        </w:rPr>
        <w:lastRenderedPageBreak/>
        <w:t>LEGEND</w:t>
      </w:r>
    </w:p>
    <w:p w14:paraId="123C4505" w14:textId="77777777" w:rsidR="00024995" w:rsidRDefault="00024995" w:rsidP="00183D33">
      <w:pPr>
        <w:ind w:right="150"/>
        <w:jc w:val="both"/>
        <w:rPr>
          <w:rFonts w:ascii="Arial" w:eastAsia="Arial" w:hAnsi="Arial" w:cs="Arial"/>
          <w:color w:val="000000"/>
          <w:u w:val="single"/>
        </w:rPr>
      </w:pPr>
    </w:p>
    <w:p w14:paraId="6A051425"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ISD – In School Detention</w:t>
      </w:r>
    </w:p>
    <w:p w14:paraId="5FE2B68B"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ISS – In School Suspension </w:t>
      </w:r>
    </w:p>
    <w:p w14:paraId="1781C9F1"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OSS – Out of School Suspension</w:t>
      </w:r>
    </w:p>
    <w:p w14:paraId="692CD50D" w14:textId="77777777" w:rsidR="00183D33" w:rsidRDefault="00183D33" w:rsidP="00183D33">
      <w:pPr>
        <w:ind w:right="150"/>
        <w:jc w:val="both"/>
        <w:rPr>
          <w:rFonts w:ascii="Arial" w:eastAsia="Arial" w:hAnsi="Arial" w:cs="Arial"/>
          <w:color w:val="000000"/>
        </w:rPr>
      </w:pPr>
    </w:p>
    <w:p w14:paraId="77F63DE5"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Each action listed under disposition must be implemented.</w:t>
      </w:r>
    </w:p>
    <w:p w14:paraId="3CB162CB"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tbl>
      <w:tblPr>
        <w:tblW w:w="10251"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730"/>
        <w:gridCol w:w="2052"/>
        <w:gridCol w:w="1762"/>
        <w:gridCol w:w="1532"/>
        <w:gridCol w:w="1655"/>
        <w:gridCol w:w="1349"/>
        <w:gridCol w:w="1171"/>
      </w:tblGrid>
      <w:tr w:rsidR="00183D33" w14:paraId="29BC4AA7" w14:textId="77777777" w:rsidTr="002E6AD6">
        <w:trPr>
          <w:trHeight w:val="330"/>
        </w:trPr>
        <w:tc>
          <w:tcPr>
            <w:tcW w:w="2782" w:type="dxa"/>
            <w:gridSpan w:val="2"/>
            <w:tcBorders>
              <w:top w:val="single" w:sz="6" w:space="0" w:color="000000"/>
              <w:left w:val="single" w:sz="6" w:space="0" w:color="000000"/>
              <w:bottom w:val="single" w:sz="6" w:space="0" w:color="000000"/>
              <w:right w:val="single" w:sz="6" w:space="0" w:color="000000"/>
            </w:tcBorders>
          </w:tcPr>
          <w:p w14:paraId="7C27CF19" w14:textId="77777777" w:rsidR="00183D33" w:rsidRDefault="00183D33" w:rsidP="002B4B70">
            <w:pPr>
              <w:rPr>
                <w:rFonts w:ascii="Arial" w:eastAsia="Arial" w:hAnsi="Arial" w:cs="Arial"/>
                <w:b/>
                <w:color w:val="000000"/>
                <w:u w:val="single"/>
              </w:rPr>
            </w:pPr>
            <w:r>
              <w:rPr>
                <w:rFonts w:ascii="Arial" w:eastAsia="Arial" w:hAnsi="Arial" w:cs="Arial"/>
                <w:b/>
                <w:color w:val="000000"/>
                <w:u w:val="single"/>
              </w:rPr>
              <w:t>OFFENSE</w:t>
            </w:r>
          </w:p>
        </w:tc>
        <w:tc>
          <w:tcPr>
            <w:tcW w:w="1762" w:type="dxa"/>
            <w:tcBorders>
              <w:top w:val="single" w:sz="6" w:space="0" w:color="000000"/>
              <w:left w:val="single" w:sz="6" w:space="0" w:color="000000"/>
              <w:bottom w:val="single" w:sz="6" w:space="0" w:color="000000"/>
              <w:right w:val="single" w:sz="6" w:space="0" w:color="000000"/>
            </w:tcBorders>
          </w:tcPr>
          <w:p w14:paraId="1E40EB9E" w14:textId="77777777" w:rsidR="00183D33" w:rsidRDefault="00183D33" w:rsidP="002B4B70">
            <w:pPr>
              <w:ind w:left="180" w:hanging="180"/>
              <w:jc w:val="both"/>
              <w:rPr>
                <w:rFonts w:ascii="Arial" w:eastAsia="Arial" w:hAnsi="Arial" w:cs="Arial"/>
                <w:b/>
                <w:color w:val="000000"/>
              </w:rPr>
            </w:pPr>
            <w:r>
              <w:rPr>
                <w:rFonts w:ascii="Arial" w:eastAsia="Arial" w:hAnsi="Arial" w:cs="Arial"/>
                <w:b/>
                <w:color w:val="000000"/>
                <w:u w:val="single"/>
              </w:rPr>
              <w:t>DISPOSITION</w:t>
            </w:r>
          </w:p>
        </w:tc>
        <w:tc>
          <w:tcPr>
            <w:tcW w:w="1532" w:type="dxa"/>
            <w:tcBorders>
              <w:top w:val="single" w:sz="6" w:space="0" w:color="000000"/>
              <w:left w:val="single" w:sz="6" w:space="0" w:color="000000"/>
              <w:bottom w:val="single" w:sz="6" w:space="0" w:color="000000"/>
              <w:right w:val="single" w:sz="6" w:space="0" w:color="000000"/>
            </w:tcBorders>
          </w:tcPr>
          <w:p w14:paraId="3B9BD7DA" w14:textId="77777777" w:rsidR="00183D33" w:rsidRDefault="00183D33" w:rsidP="002B4B70">
            <w:pPr>
              <w:ind w:left="180" w:hanging="180"/>
              <w:jc w:val="both"/>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64B49CA9" w14:textId="77777777" w:rsidR="00183D33" w:rsidRDefault="00183D33" w:rsidP="002B4B70">
            <w:pPr>
              <w:ind w:left="180" w:hanging="180"/>
              <w:jc w:val="both"/>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7FEAF0C2" w14:textId="77777777" w:rsidR="00183D33" w:rsidRDefault="00183D33" w:rsidP="002B4B70">
            <w:pPr>
              <w:ind w:left="180" w:hanging="180"/>
              <w:jc w:val="both"/>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73233BDC" w14:textId="77777777" w:rsidR="00183D33" w:rsidRDefault="00183D33" w:rsidP="002B4B70">
            <w:pPr>
              <w:ind w:left="180" w:hanging="180"/>
              <w:jc w:val="both"/>
              <w:rPr>
                <w:rFonts w:ascii="Arial" w:eastAsia="Arial" w:hAnsi="Arial" w:cs="Arial"/>
                <w:color w:val="000000"/>
                <w:sz w:val="16"/>
                <w:szCs w:val="16"/>
              </w:rPr>
            </w:pPr>
            <w:r>
              <w:rPr>
                <w:rFonts w:ascii="Arial" w:eastAsia="Arial" w:hAnsi="Arial" w:cs="Arial"/>
                <w:color w:val="000000"/>
                <w:sz w:val="16"/>
                <w:szCs w:val="16"/>
              </w:rPr>
              <w:t> </w:t>
            </w:r>
          </w:p>
        </w:tc>
      </w:tr>
      <w:tr w:rsidR="00183D33" w14:paraId="7FD5315E"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Pr>
          <w:p w14:paraId="3788B984" w14:textId="77777777" w:rsidR="00183D33" w:rsidRDefault="00183D33" w:rsidP="002B4B70">
            <w:pPr>
              <w:jc w:val="center"/>
              <w:rPr>
                <w:rFonts w:ascii="Arial" w:eastAsia="Arial" w:hAnsi="Arial" w:cs="Arial"/>
                <w:color w:val="000000"/>
                <w:sz w:val="27"/>
                <w:szCs w:val="27"/>
              </w:rPr>
            </w:pPr>
          </w:p>
        </w:tc>
        <w:tc>
          <w:tcPr>
            <w:tcW w:w="2052" w:type="dxa"/>
            <w:tcBorders>
              <w:top w:val="single" w:sz="6" w:space="0" w:color="000000"/>
              <w:left w:val="single" w:sz="6" w:space="0" w:color="000000"/>
              <w:bottom w:val="single" w:sz="6" w:space="0" w:color="000000"/>
              <w:right w:val="single" w:sz="6" w:space="0" w:color="000000"/>
            </w:tcBorders>
          </w:tcPr>
          <w:p w14:paraId="1341D66C" w14:textId="77777777" w:rsidR="00183D33" w:rsidRDefault="00183D33" w:rsidP="002B4B70">
            <w:pPr>
              <w:ind w:left="180" w:hanging="180"/>
              <w:jc w:val="both"/>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5FCB9C10" w14:textId="77777777" w:rsidR="00183D33" w:rsidRDefault="00183D33" w:rsidP="002B4B70">
            <w:pPr>
              <w:ind w:left="180" w:hanging="180"/>
              <w:jc w:val="both"/>
              <w:rPr>
                <w:rFonts w:ascii="Arial" w:eastAsia="Arial" w:hAnsi="Arial" w:cs="Arial"/>
                <w:b/>
                <w:color w:val="000000"/>
                <w:sz w:val="20"/>
                <w:szCs w:val="20"/>
              </w:rPr>
            </w:pPr>
            <w:r>
              <w:rPr>
                <w:rFonts w:ascii="Arial" w:eastAsia="Arial" w:hAnsi="Arial" w:cs="Arial"/>
                <w:b/>
                <w:color w:val="000000"/>
                <w:sz w:val="20"/>
                <w:szCs w:val="20"/>
                <w:u w:val="single"/>
              </w:rPr>
              <w:t>1st Time</w:t>
            </w:r>
          </w:p>
        </w:tc>
        <w:tc>
          <w:tcPr>
            <w:tcW w:w="1532" w:type="dxa"/>
            <w:tcBorders>
              <w:top w:val="single" w:sz="6" w:space="0" w:color="000000"/>
              <w:left w:val="single" w:sz="6" w:space="0" w:color="000000"/>
              <w:bottom w:val="single" w:sz="6" w:space="0" w:color="000000"/>
              <w:right w:val="single" w:sz="6" w:space="0" w:color="000000"/>
            </w:tcBorders>
          </w:tcPr>
          <w:p w14:paraId="212EFFCF" w14:textId="77777777" w:rsidR="00183D33" w:rsidRDefault="00183D33" w:rsidP="002B4B70">
            <w:pPr>
              <w:ind w:left="180" w:hanging="180"/>
              <w:jc w:val="both"/>
              <w:rPr>
                <w:rFonts w:ascii="Arial" w:eastAsia="Arial" w:hAnsi="Arial" w:cs="Arial"/>
                <w:b/>
                <w:color w:val="000000"/>
                <w:sz w:val="20"/>
                <w:szCs w:val="20"/>
              </w:rPr>
            </w:pPr>
            <w:r>
              <w:rPr>
                <w:rFonts w:ascii="Arial" w:eastAsia="Arial" w:hAnsi="Arial" w:cs="Arial"/>
                <w:b/>
                <w:color w:val="000000"/>
                <w:sz w:val="20"/>
                <w:szCs w:val="20"/>
                <w:u w:val="single"/>
              </w:rPr>
              <w:t>2nd Time</w:t>
            </w:r>
          </w:p>
        </w:tc>
        <w:tc>
          <w:tcPr>
            <w:tcW w:w="1655" w:type="dxa"/>
            <w:tcBorders>
              <w:top w:val="single" w:sz="6" w:space="0" w:color="000000"/>
              <w:left w:val="single" w:sz="6" w:space="0" w:color="000000"/>
              <w:bottom w:val="single" w:sz="6" w:space="0" w:color="000000"/>
              <w:right w:val="single" w:sz="6" w:space="0" w:color="000000"/>
            </w:tcBorders>
          </w:tcPr>
          <w:p w14:paraId="2318748E" w14:textId="77777777" w:rsidR="00183D33" w:rsidRDefault="00183D33" w:rsidP="002B4B70">
            <w:pPr>
              <w:ind w:left="180" w:hanging="180"/>
              <w:jc w:val="both"/>
              <w:rPr>
                <w:rFonts w:ascii="Arial" w:eastAsia="Arial" w:hAnsi="Arial" w:cs="Arial"/>
                <w:b/>
                <w:color w:val="000000"/>
                <w:sz w:val="20"/>
                <w:szCs w:val="20"/>
              </w:rPr>
            </w:pPr>
            <w:r>
              <w:rPr>
                <w:rFonts w:ascii="Arial" w:eastAsia="Arial" w:hAnsi="Arial" w:cs="Arial"/>
                <w:b/>
                <w:color w:val="000000"/>
                <w:sz w:val="20"/>
                <w:szCs w:val="20"/>
              </w:rPr>
              <w:t> </w:t>
            </w:r>
            <w:r>
              <w:rPr>
                <w:rFonts w:ascii="Arial" w:eastAsia="Arial" w:hAnsi="Arial" w:cs="Arial"/>
                <w:b/>
                <w:color w:val="000000"/>
                <w:sz w:val="20"/>
                <w:szCs w:val="20"/>
                <w:u w:val="single"/>
              </w:rPr>
              <w:t>3rd Time</w:t>
            </w:r>
            <w:r>
              <w:rPr>
                <w:rFonts w:ascii="Arial" w:eastAsia="Arial" w:hAnsi="Arial" w:cs="Arial"/>
                <w:b/>
                <w:color w:val="000000"/>
                <w:sz w:val="20"/>
                <w:szCs w:val="20"/>
              </w:rPr>
              <w:t> </w:t>
            </w:r>
          </w:p>
        </w:tc>
        <w:tc>
          <w:tcPr>
            <w:tcW w:w="1349" w:type="dxa"/>
            <w:tcBorders>
              <w:top w:val="single" w:sz="6" w:space="0" w:color="000000"/>
              <w:left w:val="single" w:sz="6" w:space="0" w:color="000000"/>
              <w:bottom w:val="single" w:sz="6" w:space="0" w:color="000000"/>
              <w:right w:val="single" w:sz="6" w:space="0" w:color="000000"/>
            </w:tcBorders>
          </w:tcPr>
          <w:p w14:paraId="7C3C2294" w14:textId="77777777" w:rsidR="00183D33" w:rsidRDefault="00183D33" w:rsidP="002B4B70">
            <w:pPr>
              <w:ind w:left="180" w:hanging="180"/>
              <w:jc w:val="both"/>
              <w:rPr>
                <w:rFonts w:ascii="Arial" w:eastAsia="Arial" w:hAnsi="Arial" w:cs="Arial"/>
                <w:b/>
                <w:color w:val="000000"/>
                <w:sz w:val="20"/>
                <w:szCs w:val="20"/>
              </w:rPr>
            </w:pPr>
            <w:r>
              <w:rPr>
                <w:rFonts w:ascii="Arial" w:eastAsia="Arial" w:hAnsi="Arial" w:cs="Arial"/>
                <w:b/>
                <w:color w:val="000000"/>
                <w:sz w:val="20"/>
                <w:szCs w:val="20"/>
                <w:u w:val="single"/>
              </w:rPr>
              <w:t>4</w:t>
            </w:r>
            <w:r>
              <w:rPr>
                <w:rFonts w:ascii="Arial" w:eastAsia="Arial" w:hAnsi="Arial" w:cs="Arial"/>
                <w:b/>
                <w:color w:val="000000"/>
                <w:sz w:val="20"/>
                <w:szCs w:val="20"/>
                <w:u w:val="single"/>
                <w:vertAlign w:val="superscript"/>
              </w:rPr>
              <w:t>th</w:t>
            </w:r>
            <w:r>
              <w:rPr>
                <w:rFonts w:ascii="Arial" w:eastAsia="Arial" w:hAnsi="Arial" w:cs="Arial"/>
                <w:b/>
                <w:color w:val="000000"/>
                <w:sz w:val="20"/>
                <w:szCs w:val="20"/>
                <w:u w:val="single"/>
              </w:rPr>
              <w:t> Time</w:t>
            </w:r>
          </w:p>
        </w:tc>
        <w:tc>
          <w:tcPr>
            <w:tcW w:w="1171" w:type="dxa"/>
            <w:tcBorders>
              <w:top w:val="single" w:sz="6" w:space="0" w:color="000000"/>
              <w:left w:val="single" w:sz="6" w:space="0" w:color="000000"/>
              <w:bottom w:val="single" w:sz="6" w:space="0" w:color="000000"/>
              <w:right w:val="single" w:sz="6" w:space="0" w:color="000000"/>
            </w:tcBorders>
          </w:tcPr>
          <w:p w14:paraId="2A079468" w14:textId="77777777" w:rsidR="00183D33" w:rsidRDefault="00183D33" w:rsidP="002B4B70">
            <w:pPr>
              <w:ind w:left="180" w:hanging="180"/>
              <w:jc w:val="both"/>
              <w:rPr>
                <w:rFonts w:ascii="Arial" w:eastAsia="Arial" w:hAnsi="Arial" w:cs="Arial"/>
                <w:b/>
                <w:color w:val="000000"/>
                <w:sz w:val="20"/>
                <w:szCs w:val="20"/>
              </w:rPr>
            </w:pPr>
            <w:r>
              <w:rPr>
                <w:rFonts w:ascii="Arial" w:eastAsia="Arial" w:hAnsi="Arial" w:cs="Arial"/>
                <w:b/>
                <w:color w:val="000000"/>
                <w:sz w:val="20"/>
                <w:szCs w:val="20"/>
                <w:u w:val="single"/>
              </w:rPr>
              <w:t>5th Time</w:t>
            </w:r>
          </w:p>
        </w:tc>
      </w:tr>
      <w:tr w:rsidR="00183D33" w14:paraId="0B95831C" w14:textId="77777777" w:rsidTr="002E6AD6">
        <w:trPr>
          <w:trHeight w:val="1338"/>
        </w:trPr>
        <w:tc>
          <w:tcPr>
            <w:tcW w:w="730" w:type="dxa"/>
            <w:tcBorders>
              <w:top w:val="single" w:sz="6" w:space="0" w:color="000000"/>
              <w:left w:val="single" w:sz="6" w:space="0" w:color="000000"/>
              <w:bottom w:val="single" w:sz="6" w:space="0" w:color="000000"/>
              <w:right w:val="single" w:sz="6" w:space="0" w:color="000000"/>
            </w:tcBorders>
          </w:tcPr>
          <w:p w14:paraId="30D3F051"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01</w:t>
            </w:r>
          </w:p>
        </w:tc>
        <w:tc>
          <w:tcPr>
            <w:tcW w:w="2052" w:type="dxa"/>
            <w:tcBorders>
              <w:top w:val="single" w:sz="6" w:space="0" w:color="000000"/>
              <w:left w:val="single" w:sz="6" w:space="0" w:color="000000"/>
              <w:bottom w:val="single" w:sz="6" w:space="0" w:color="000000"/>
              <w:right w:val="single" w:sz="6" w:space="0" w:color="000000"/>
            </w:tcBorders>
          </w:tcPr>
          <w:p w14:paraId="4DB70EF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Willful disobedience</w:t>
            </w:r>
          </w:p>
          <w:p w14:paraId="02C70FA0"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29AF2F7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0BBAC0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AC2D52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w:t>
            </w:r>
          </w:p>
          <w:p w14:paraId="1F77AF0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(Before school, at lunch or after school)</w:t>
            </w:r>
          </w:p>
          <w:p w14:paraId="4D8371F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532" w:type="dxa"/>
            <w:tcBorders>
              <w:top w:val="single" w:sz="6" w:space="0" w:color="000000"/>
              <w:left w:val="single" w:sz="6" w:space="0" w:color="000000"/>
              <w:bottom w:val="single" w:sz="6" w:space="0" w:color="000000"/>
              <w:right w:val="single" w:sz="6" w:space="0" w:color="000000"/>
            </w:tcBorders>
          </w:tcPr>
          <w:p w14:paraId="46B9092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3A1A60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2B6BAB4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5C97380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 </w:t>
            </w:r>
          </w:p>
          <w:p w14:paraId="304D784E"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70D034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9449F4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8A0304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5467FAF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(ISS)</w:t>
            </w:r>
          </w:p>
          <w:p w14:paraId="3412B46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Pr>
          <w:p w14:paraId="4C9FF73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FDBAF0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9D591C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OSS)</w:t>
            </w:r>
          </w:p>
          <w:p w14:paraId="31466605" w14:textId="77777777" w:rsidR="00183D33" w:rsidRDefault="00183D33" w:rsidP="002B4B70">
            <w:pPr>
              <w:ind w:left="180" w:hanging="180"/>
              <w:rPr>
                <w:rFonts w:ascii="Arial" w:eastAsia="Arial" w:hAnsi="Arial" w:cs="Arial"/>
                <w:color w:val="FF0000"/>
                <w:sz w:val="16"/>
                <w:szCs w:val="16"/>
                <w:highlight w:val="yellow"/>
              </w:rPr>
            </w:pPr>
            <w:r>
              <w:rPr>
                <w:rFonts w:ascii="Arial" w:eastAsia="Arial" w:hAnsi="Arial" w:cs="Arial"/>
                <w:color w:val="FF0000"/>
                <w:sz w:val="16"/>
                <w:szCs w:val="16"/>
              </w:rPr>
              <w:t xml:space="preserve">    </w:t>
            </w:r>
            <w:r>
              <w:rPr>
                <w:rFonts w:ascii="Arial" w:eastAsia="Arial" w:hAnsi="Arial" w:cs="Arial"/>
                <w:sz w:val="16"/>
                <w:szCs w:val="16"/>
              </w:rPr>
              <w:t>1-3 days</w:t>
            </w:r>
          </w:p>
          <w:p w14:paraId="74C4A8C7" w14:textId="77777777" w:rsidR="00183D33" w:rsidRDefault="00183D33" w:rsidP="002B4B70">
            <w:pPr>
              <w:ind w:left="180" w:hanging="180"/>
              <w:rPr>
                <w:rFonts w:ascii="Arial" w:eastAsia="Arial" w:hAnsi="Arial" w:cs="Arial"/>
                <w:strike/>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78BC7C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Notify parents</w:t>
            </w:r>
          </w:p>
          <w:p w14:paraId="087B6C3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1F354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OSS)</w:t>
            </w:r>
          </w:p>
          <w:p w14:paraId="6F08CF47"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4004C75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Expulsion</w:t>
            </w:r>
          </w:p>
          <w:p w14:paraId="1260186B" w14:textId="77777777" w:rsidR="00183D33" w:rsidRDefault="00183D33" w:rsidP="002B4B70">
            <w:pPr>
              <w:ind w:left="180" w:hanging="180"/>
              <w:rPr>
                <w:rFonts w:ascii="Arial" w:eastAsia="Arial" w:hAnsi="Arial" w:cs="Arial"/>
                <w:color w:val="000000"/>
                <w:sz w:val="16"/>
                <w:szCs w:val="16"/>
              </w:rPr>
            </w:pPr>
          </w:p>
        </w:tc>
      </w:tr>
      <w:tr w:rsidR="00183D33" w14:paraId="40D0750E"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Pr>
          <w:p w14:paraId="01D39288" w14:textId="77777777" w:rsidR="00183D33" w:rsidRDefault="00183D33" w:rsidP="002B4B70">
            <w:pPr>
              <w:jc w:val="center"/>
              <w:rPr>
                <w:rFonts w:ascii="Arial" w:eastAsia="Arial" w:hAnsi="Arial" w:cs="Arial"/>
                <w:color w:val="000000"/>
              </w:rPr>
            </w:pPr>
          </w:p>
        </w:tc>
        <w:tc>
          <w:tcPr>
            <w:tcW w:w="2052" w:type="dxa"/>
            <w:tcBorders>
              <w:top w:val="single" w:sz="6" w:space="0" w:color="000000"/>
              <w:left w:val="single" w:sz="6" w:space="0" w:color="000000"/>
              <w:bottom w:val="single" w:sz="6" w:space="0" w:color="000000"/>
              <w:right w:val="single" w:sz="6" w:space="0" w:color="000000"/>
            </w:tcBorders>
          </w:tcPr>
          <w:p w14:paraId="2CA91837"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6E12C149"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08DED0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3FCBFC5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0F9C6FA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7F74D9B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9961766" w14:textId="77777777" w:rsidTr="002E6AD6">
        <w:trPr>
          <w:trHeight w:val="1122"/>
        </w:trPr>
        <w:tc>
          <w:tcPr>
            <w:tcW w:w="730" w:type="dxa"/>
            <w:tcBorders>
              <w:top w:val="single" w:sz="6" w:space="0" w:color="000000"/>
              <w:left w:val="single" w:sz="6" w:space="0" w:color="000000"/>
              <w:bottom w:val="single" w:sz="6" w:space="0" w:color="000000"/>
              <w:right w:val="single" w:sz="6" w:space="0" w:color="000000"/>
            </w:tcBorders>
          </w:tcPr>
          <w:p w14:paraId="18276970" w14:textId="77777777" w:rsidR="00183D33" w:rsidRPr="00053CEC" w:rsidRDefault="00183D33" w:rsidP="002B4B70">
            <w:pPr>
              <w:ind w:left="180" w:hanging="180"/>
              <w:jc w:val="center"/>
              <w:rPr>
                <w:rFonts w:ascii="Arial" w:eastAsia="Arial" w:hAnsi="Arial" w:cs="Arial"/>
                <w:color w:val="000000"/>
                <w:sz w:val="16"/>
                <w:szCs w:val="16"/>
              </w:rPr>
            </w:pPr>
            <w:r w:rsidRPr="00053CEC">
              <w:rPr>
                <w:rFonts w:ascii="Arial" w:eastAsia="Arial" w:hAnsi="Arial" w:cs="Arial"/>
                <w:color w:val="000000"/>
                <w:sz w:val="16"/>
                <w:szCs w:val="16"/>
              </w:rPr>
              <w:t>02</w:t>
            </w:r>
          </w:p>
        </w:tc>
        <w:tc>
          <w:tcPr>
            <w:tcW w:w="2052" w:type="dxa"/>
            <w:tcBorders>
              <w:top w:val="single" w:sz="6" w:space="0" w:color="000000"/>
              <w:left w:val="single" w:sz="6" w:space="0" w:color="000000"/>
              <w:bottom w:val="single" w:sz="6" w:space="0" w:color="000000"/>
              <w:right w:val="single" w:sz="6" w:space="0" w:color="000000"/>
            </w:tcBorders>
          </w:tcPr>
          <w:p w14:paraId="3B04AEE0"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Discourteous or disrespect for authority</w:t>
            </w:r>
          </w:p>
        </w:tc>
        <w:tc>
          <w:tcPr>
            <w:tcW w:w="1762" w:type="dxa"/>
            <w:tcBorders>
              <w:top w:val="single" w:sz="6" w:space="0" w:color="000000"/>
              <w:left w:val="single" w:sz="6" w:space="0" w:color="000000"/>
              <w:bottom w:val="single" w:sz="6" w:space="0" w:color="000000"/>
              <w:right w:val="single" w:sz="6" w:space="0" w:color="000000"/>
            </w:tcBorders>
          </w:tcPr>
          <w:p w14:paraId="3DB5A243"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Notify parents</w:t>
            </w:r>
          </w:p>
          <w:p w14:paraId="7C1ECAD7"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Counseling</w:t>
            </w:r>
          </w:p>
          <w:p w14:paraId="44588687"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Detention (ISD)</w:t>
            </w:r>
          </w:p>
          <w:p w14:paraId="132DBC97"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color w:val="FF0000"/>
                <w:sz w:val="16"/>
                <w:szCs w:val="16"/>
              </w:rPr>
              <w:t xml:space="preserve">     </w:t>
            </w:r>
            <w:r w:rsidRPr="00053CEC">
              <w:rPr>
                <w:rFonts w:ascii="Arial" w:eastAsia="Arial" w:hAnsi="Arial" w:cs="Arial"/>
                <w:sz w:val="16"/>
                <w:szCs w:val="16"/>
              </w:rPr>
              <w:t>1-2 days</w:t>
            </w:r>
          </w:p>
          <w:p w14:paraId="5CA8B4A3" w14:textId="77777777" w:rsidR="00183D33" w:rsidRPr="00053CEC"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4F26AB81"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Notify parents</w:t>
            </w:r>
          </w:p>
          <w:p w14:paraId="198E48FC"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Counseling</w:t>
            </w:r>
          </w:p>
          <w:p w14:paraId="0292AC37"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Detention (ISD)</w:t>
            </w:r>
          </w:p>
          <w:p w14:paraId="4FE56417" w14:textId="77777777" w:rsidR="00183D33" w:rsidRPr="00053CEC" w:rsidRDefault="00183D33" w:rsidP="002B4B70">
            <w:pPr>
              <w:ind w:left="180" w:hanging="180"/>
              <w:rPr>
                <w:rFonts w:ascii="Arial" w:eastAsia="Arial" w:hAnsi="Arial" w:cs="Arial"/>
                <w:color w:val="FF0000"/>
                <w:sz w:val="16"/>
                <w:szCs w:val="16"/>
              </w:rPr>
            </w:pPr>
            <w:r w:rsidRPr="00053CEC">
              <w:rPr>
                <w:rFonts w:ascii="Arial" w:eastAsia="Arial" w:hAnsi="Arial" w:cs="Arial"/>
                <w:color w:val="FF0000"/>
                <w:sz w:val="16"/>
                <w:szCs w:val="16"/>
              </w:rPr>
              <w:t xml:space="preserve">     </w:t>
            </w:r>
            <w:r w:rsidRPr="00053CEC">
              <w:rPr>
                <w:rFonts w:ascii="Arial" w:eastAsia="Arial" w:hAnsi="Arial" w:cs="Arial"/>
                <w:sz w:val="16"/>
                <w:szCs w:val="16"/>
              </w:rPr>
              <w:t>2-3 days</w:t>
            </w:r>
          </w:p>
          <w:p w14:paraId="2E3DA358" w14:textId="77777777" w:rsidR="00183D33" w:rsidRPr="00053CEC"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DB04169"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Notify parents</w:t>
            </w:r>
          </w:p>
          <w:p w14:paraId="3DCA15D6"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Counseling</w:t>
            </w:r>
          </w:p>
          <w:p w14:paraId="0CB49188"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Suspension</w:t>
            </w:r>
          </w:p>
          <w:p w14:paraId="063FB945"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 xml:space="preserve">     (ISS)</w:t>
            </w:r>
          </w:p>
          <w:p w14:paraId="55B33BA5" w14:textId="77777777" w:rsidR="00183D33" w:rsidRPr="00053CEC" w:rsidRDefault="00183D33" w:rsidP="002B4B70">
            <w:pPr>
              <w:ind w:left="180" w:hanging="180"/>
              <w:rPr>
                <w:rFonts w:ascii="Arial" w:eastAsia="Arial" w:hAnsi="Arial" w:cs="Arial"/>
                <w:color w:val="000000"/>
                <w:sz w:val="16"/>
                <w:szCs w:val="16"/>
              </w:rPr>
            </w:pPr>
            <w:r w:rsidRPr="00053CEC">
              <w:rPr>
                <w:rFonts w:ascii="Arial" w:eastAsia="Arial" w:hAnsi="Arial" w:cs="Arial"/>
                <w:color w:val="000000"/>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Pr>
          <w:p w14:paraId="58040FE4"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Notify parents</w:t>
            </w:r>
          </w:p>
          <w:p w14:paraId="2EE28DB3"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Counseling</w:t>
            </w:r>
          </w:p>
          <w:p w14:paraId="4462C6C5"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Suspension (OSS)</w:t>
            </w:r>
          </w:p>
          <w:p w14:paraId="1C705CFE"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color w:val="FF0000"/>
                <w:sz w:val="16"/>
                <w:szCs w:val="16"/>
              </w:rPr>
              <w:t xml:space="preserve">    </w:t>
            </w:r>
            <w:r w:rsidRPr="00053CEC">
              <w:rPr>
                <w:rFonts w:ascii="Arial" w:eastAsia="Arial" w:hAnsi="Arial" w:cs="Arial"/>
                <w:sz w:val="16"/>
                <w:szCs w:val="16"/>
              </w:rPr>
              <w:t>1-3 days</w:t>
            </w:r>
          </w:p>
          <w:p w14:paraId="1DAC458E" w14:textId="77777777" w:rsidR="00183D33" w:rsidRPr="00053CEC"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4F524C9"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 Notify parents</w:t>
            </w:r>
          </w:p>
          <w:p w14:paraId="7B9128CE"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Counseling</w:t>
            </w:r>
          </w:p>
          <w:p w14:paraId="0AD7555C" w14:textId="77777777" w:rsidR="00183D33" w:rsidRPr="00053CEC" w:rsidRDefault="00183D33" w:rsidP="002B4B70">
            <w:pPr>
              <w:ind w:left="180" w:hanging="180"/>
              <w:rPr>
                <w:rFonts w:ascii="Arial" w:eastAsia="Arial" w:hAnsi="Arial" w:cs="Arial"/>
                <w:sz w:val="16"/>
                <w:szCs w:val="16"/>
              </w:rPr>
            </w:pPr>
            <w:r w:rsidRPr="00053CEC">
              <w:rPr>
                <w:rFonts w:ascii="Arial" w:eastAsia="Arial" w:hAnsi="Arial" w:cs="Arial"/>
                <w:sz w:val="16"/>
                <w:szCs w:val="16"/>
              </w:rPr>
              <w:t>Suspension (OSS)</w:t>
            </w:r>
          </w:p>
          <w:p w14:paraId="01F25AE8" w14:textId="77777777" w:rsidR="00183D33" w:rsidRDefault="00183D33" w:rsidP="002B4B70">
            <w:pPr>
              <w:ind w:left="180" w:hanging="180"/>
              <w:rPr>
                <w:rFonts w:ascii="Arial" w:eastAsia="Arial" w:hAnsi="Arial" w:cs="Arial"/>
                <w:color w:val="000000"/>
                <w:sz w:val="16"/>
                <w:szCs w:val="16"/>
              </w:rPr>
            </w:pPr>
            <w:r w:rsidRPr="00053CEC">
              <w:rPr>
                <w:rFonts w:ascii="Arial" w:eastAsia="Arial" w:hAnsi="Arial" w:cs="Arial"/>
                <w:sz w:val="16"/>
                <w:szCs w:val="16"/>
              </w:rPr>
              <w:t>Recommend expulsion</w:t>
            </w:r>
          </w:p>
        </w:tc>
      </w:tr>
      <w:tr w:rsidR="00183D33" w14:paraId="376F8A96" w14:textId="77777777" w:rsidTr="002E6AD6">
        <w:trPr>
          <w:trHeight w:val="38"/>
        </w:trPr>
        <w:tc>
          <w:tcPr>
            <w:tcW w:w="730" w:type="dxa"/>
            <w:tcBorders>
              <w:top w:val="single" w:sz="6" w:space="0" w:color="000000"/>
              <w:left w:val="single" w:sz="6" w:space="0" w:color="000000"/>
              <w:bottom w:val="single" w:sz="6" w:space="0" w:color="000000"/>
              <w:right w:val="single" w:sz="6" w:space="0" w:color="000000"/>
            </w:tcBorders>
          </w:tcPr>
          <w:p w14:paraId="1E0C88D7" w14:textId="77777777" w:rsidR="00183D33" w:rsidRPr="00053CEC" w:rsidRDefault="00183D33" w:rsidP="002B4B70">
            <w:pPr>
              <w:ind w:left="180" w:hanging="180"/>
              <w:jc w:val="center"/>
              <w:rPr>
                <w:rFonts w:ascii="Arial" w:eastAsia="Arial" w:hAnsi="Arial" w:cs="Arial"/>
                <w:color w:val="FFFFFF" w:themeColor="background1"/>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1EA4FFC"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50B5301"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4E7C531C"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28D3BDB"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F3DFC80"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180CA055" w14:textId="77777777" w:rsidR="00183D33" w:rsidRPr="00053CEC" w:rsidRDefault="00183D33" w:rsidP="002B4B70">
            <w:pPr>
              <w:ind w:left="180" w:hanging="180"/>
              <w:rPr>
                <w:rFonts w:ascii="Arial" w:eastAsia="Arial" w:hAnsi="Arial" w:cs="Arial"/>
                <w:color w:val="FFFFFF" w:themeColor="background1"/>
                <w:sz w:val="16"/>
                <w:szCs w:val="16"/>
              </w:rPr>
            </w:pPr>
          </w:p>
        </w:tc>
      </w:tr>
      <w:tr w:rsidR="00183D33" w14:paraId="7A302BDC" w14:textId="77777777" w:rsidTr="002E6AD6">
        <w:trPr>
          <w:trHeight w:val="1320"/>
        </w:trPr>
        <w:tc>
          <w:tcPr>
            <w:tcW w:w="730" w:type="dxa"/>
            <w:tcBorders>
              <w:top w:val="single" w:sz="6" w:space="0" w:color="000000"/>
              <w:left w:val="single" w:sz="6" w:space="0" w:color="000000"/>
              <w:bottom w:val="single" w:sz="6" w:space="0" w:color="000000"/>
              <w:right w:val="single" w:sz="6" w:space="0" w:color="000000"/>
            </w:tcBorders>
          </w:tcPr>
          <w:p w14:paraId="4D246EB0"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04</w:t>
            </w:r>
          </w:p>
        </w:tc>
        <w:tc>
          <w:tcPr>
            <w:tcW w:w="2052" w:type="dxa"/>
            <w:tcBorders>
              <w:top w:val="single" w:sz="6" w:space="0" w:color="000000"/>
              <w:left w:val="single" w:sz="6" w:space="0" w:color="000000"/>
              <w:bottom w:val="single" w:sz="6" w:space="0" w:color="000000"/>
              <w:right w:val="single" w:sz="6" w:space="0" w:color="000000"/>
            </w:tcBorders>
          </w:tcPr>
          <w:p w14:paraId="09B739B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Vulgarity, profanity </w:t>
            </w:r>
          </w:p>
          <w:p w14:paraId="552F05C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obscenity, or use of other</w:t>
            </w:r>
          </w:p>
          <w:p w14:paraId="07FCFE9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offensive words or names (spoken, written, indicated) </w:t>
            </w:r>
          </w:p>
        </w:tc>
        <w:tc>
          <w:tcPr>
            <w:tcW w:w="1762" w:type="dxa"/>
            <w:tcBorders>
              <w:top w:val="single" w:sz="6" w:space="0" w:color="000000"/>
              <w:left w:val="single" w:sz="6" w:space="0" w:color="000000"/>
              <w:bottom w:val="single" w:sz="6" w:space="0" w:color="000000"/>
              <w:right w:val="single" w:sz="6" w:space="0" w:color="000000"/>
            </w:tcBorders>
          </w:tcPr>
          <w:p w14:paraId="0FBF4D7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90B453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06C16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w:t>
            </w:r>
          </w:p>
          <w:p w14:paraId="4DB3373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 (Before </w:t>
            </w:r>
            <w:r>
              <w:rPr>
                <w:rFonts w:ascii="Arial" w:eastAsia="Arial" w:hAnsi="Arial" w:cs="Arial"/>
                <w:sz w:val="16"/>
                <w:szCs w:val="16"/>
              </w:rPr>
              <w:t xml:space="preserve">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w:t>
            </w:r>
            <w:r>
              <w:rPr>
                <w:rFonts w:ascii="Arial" w:eastAsia="Arial" w:hAnsi="Arial" w:cs="Arial"/>
                <w:color w:val="000000"/>
                <w:sz w:val="16"/>
                <w:szCs w:val="16"/>
              </w:rPr>
              <w:t>or after school) </w:t>
            </w:r>
          </w:p>
        </w:tc>
        <w:tc>
          <w:tcPr>
            <w:tcW w:w="1532" w:type="dxa"/>
            <w:tcBorders>
              <w:top w:val="single" w:sz="6" w:space="0" w:color="000000"/>
              <w:left w:val="single" w:sz="6" w:space="0" w:color="000000"/>
              <w:bottom w:val="single" w:sz="6" w:space="0" w:color="000000"/>
              <w:right w:val="single" w:sz="6" w:space="0" w:color="000000"/>
            </w:tcBorders>
          </w:tcPr>
          <w:p w14:paraId="6F5A588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7802272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5A4D85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Detention </w:t>
            </w:r>
          </w:p>
          <w:p w14:paraId="200D2F7E"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 xml:space="preserve">2 days (Before                    </w:t>
            </w:r>
            <w:r>
              <w:rPr>
                <w:rFonts w:ascii="Arial" w:eastAsia="Arial" w:hAnsi="Arial" w:cs="Arial"/>
                <w:sz w:val="16"/>
                <w:szCs w:val="16"/>
              </w:rPr>
              <w:t xml:space="preserve">school, during   lunch </w:t>
            </w:r>
            <w:r>
              <w:rPr>
                <w:rFonts w:ascii="Arial" w:eastAsia="Arial" w:hAnsi="Arial" w:cs="Arial"/>
                <w:color w:val="000000"/>
                <w:sz w:val="16"/>
                <w:szCs w:val="16"/>
              </w:rPr>
              <w:t>or after school)</w:t>
            </w:r>
          </w:p>
          <w:p w14:paraId="34E3C818"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18019F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4A70B2A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6082AB0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Detention </w:t>
            </w:r>
            <w:r>
              <w:rPr>
                <w:rFonts w:ascii="Arial" w:eastAsia="Arial" w:hAnsi="Arial" w:cs="Arial"/>
                <w:color w:val="000000"/>
                <w:sz w:val="16"/>
                <w:szCs w:val="16"/>
              </w:rPr>
              <w:b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ISD)</w:t>
            </w:r>
          </w:p>
          <w:p w14:paraId="0FE7F6C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349" w:type="dxa"/>
            <w:tcBorders>
              <w:top w:val="single" w:sz="6" w:space="0" w:color="000000"/>
              <w:left w:val="single" w:sz="6" w:space="0" w:color="000000"/>
              <w:bottom w:val="single" w:sz="6" w:space="0" w:color="000000"/>
              <w:right w:val="single" w:sz="6" w:space="0" w:color="000000"/>
            </w:tcBorders>
          </w:tcPr>
          <w:p w14:paraId="50F2CB7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D75782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E8ECEF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7A714C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5FD3F1F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171" w:type="dxa"/>
            <w:tcBorders>
              <w:top w:val="single" w:sz="6" w:space="0" w:color="000000"/>
              <w:left w:val="single" w:sz="6" w:space="0" w:color="000000"/>
              <w:bottom w:val="single" w:sz="6" w:space="0" w:color="000000"/>
              <w:right w:val="single" w:sz="6" w:space="0" w:color="000000"/>
            </w:tcBorders>
          </w:tcPr>
          <w:p w14:paraId="60F6D0C5"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77B4044F"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5016365F"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7F30B519"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0AA07114" w14:textId="77777777" w:rsidR="00183D33" w:rsidRDefault="00183D33" w:rsidP="002B4B70">
            <w:pPr>
              <w:jc w:val="both"/>
              <w:rPr>
                <w:rFonts w:ascii="Arial" w:eastAsia="Arial" w:hAnsi="Arial" w:cs="Arial"/>
                <w:strike/>
                <w:sz w:val="16"/>
                <w:szCs w:val="16"/>
              </w:rPr>
            </w:pPr>
            <w:r>
              <w:rPr>
                <w:rFonts w:ascii="Arial" w:eastAsia="Arial" w:hAnsi="Arial" w:cs="Arial"/>
                <w:sz w:val="16"/>
                <w:szCs w:val="16"/>
              </w:rPr>
              <w:t xml:space="preserve">     1 day</w:t>
            </w:r>
          </w:p>
          <w:p w14:paraId="481EBC72" w14:textId="77777777" w:rsidR="00183D33" w:rsidRDefault="00183D33" w:rsidP="002B4B70">
            <w:pPr>
              <w:jc w:val="both"/>
              <w:rPr>
                <w:rFonts w:ascii="Arial" w:eastAsia="Arial" w:hAnsi="Arial" w:cs="Arial"/>
                <w:strike/>
                <w:color w:val="000000"/>
                <w:sz w:val="16"/>
                <w:szCs w:val="16"/>
              </w:rPr>
            </w:pPr>
          </w:p>
          <w:p w14:paraId="5E303362" w14:textId="77777777" w:rsidR="00183D33" w:rsidRDefault="00183D33" w:rsidP="002B4B70">
            <w:pPr>
              <w:jc w:val="both"/>
              <w:rPr>
                <w:rFonts w:ascii="Arial" w:eastAsia="Arial" w:hAnsi="Arial" w:cs="Arial"/>
                <w:strike/>
                <w:color w:val="000000"/>
              </w:rPr>
            </w:pPr>
          </w:p>
        </w:tc>
      </w:tr>
      <w:tr w:rsidR="00183D33" w14:paraId="0F3DFD80"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250FA164"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3AF4694"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6338005"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0C31B0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27EFD16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36402BD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56DD9F8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ACA4D8F" w14:textId="77777777" w:rsidTr="002E6AD6">
        <w:trPr>
          <w:trHeight w:val="1110"/>
        </w:trPr>
        <w:tc>
          <w:tcPr>
            <w:tcW w:w="730" w:type="dxa"/>
            <w:tcBorders>
              <w:top w:val="single" w:sz="6" w:space="0" w:color="000000"/>
              <w:left w:val="single" w:sz="6" w:space="0" w:color="000000"/>
              <w:bottom w:val="single" w:sz="6" w:space="0" w:color="000000"/>
              <w:right w:val="single" w:sz="6" w:space="0" w:color="000000"/>
            </w:tcBorders>
          </w:tcPr>
          <w:p w14:paraId="5832C9DA"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05</w:t>
            </w:r>
          </w:p>
        </w:tc>
        <w:tc>
          <w:tcPr>
            <w:tcW w:w="2052" w:type="dxa"/>
            <w:tcBorders>
              <w:top w:val="single" w:sz="6" w:space="0" w:color="000000"/>
              <w:left w:val="single" w:sz="6" w:space="0" w:color="000000"/>
              <w:bottom w:val="single" w:sz="6" w:space="0" w:color="000000"/>
              <w:right w:val="single" w:sz="6" w:space="0" w:color="000000"/>
            </w:tcBorders>
          </w:tcPr>
          <w:p w14:paraId="2F768C6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Commits immoral or vicious practices.</w:t>
            </w:r>
          </w:p>
          <w:p w14:paraId="71F648CD" w14:textId="77777777" w:rsidR="00183D33" w:rsidRDefault="00183D33" w:rsidP="002B4B70">
            <w:pPr>
              <w:ind w:left="180" w:hanging="180"/>
              <w:rPr>
                <w:rFonts w:ascii="Arial" w:eastAsia="Arial" w:hAnsi="Arial" w:cs="Arial"/>
                <w:color w:val="000000"/>
                <w:sz w:val="16"/>
                <w:szCs w:val="16"/>
              </w:rPr>
            </w:pPr>
          </w:p>
          <w:p w14:paraId="1053CF72" w14:textId="77777777" w:rsidR="00183D33" w:rsidRPr="002E6AD6" w:rsidRDefault="00183D33" w:rsidP="002B4B70">
            <w:pPr>
              <w:ind w:left="180" w:hanging="180"/>
              <w:rPr>
                <w:rFonts w:ascii="Arial" w:eastAsia="Arial" w:hAnsi="Arial" w:cs="Arial"/>
                <w:b/>
                <w:color w:val="000000"/>
                <w:sz w:val="16"/>
                <w:szCs w:val="16"/>
              </w:rPr>
            </w:pPr>
            <w:r w:rsidRPr="002E6AD6">
              <w:rPr>
                <w:rFonts w:ascii="Arial" w:eastAsia="Arial" w:hAnsi="Arial" w:cs="Arial"/>
                <w:b/>
                <w:color w:val="000000"/>
                <w:sz w:val="16"/>
                <w:szCs w:val="16"/>
              </w:rPr>
              <w:t>Hazing - any form of initiation which may be deemed harmful to a student in any way is prohibited</w:t>
            </w:r>
          </w:p>
        </w:tc>
        <w:tc>
          <w:tcPr>
            <w:tcW w:w="1762" w:type="dxa"/>
            <w:tcBorders>
              <w:top w:val="single" w:sz="6" w:space="0" w:color="000000"/>
              <w:left w:val="single" w:sz="6" w:space="0" w:color="000000"/>
              <w:bottom w:val="single" w:sz="6" w:space="0" w:color="000000"/>
              <w:right w:val="single" w:sz="6" w:space="0" w:color="000000"/>
            </w:tcBorders>
          </w:tcPr>
          <w:p w14:paraId="7A49FC56" w14:textId="77777777" w:rsidR="00183D33" w:rsidRDefault="00183D33" w:rsidP="002B4B70">
            <w:pPr>
              <w:ind w:left="180" w:hanging="180"/>
              <w:rPr>
                <w:rFonts w:ascii="Arial" w:eastAsia="Arial" w:hAnsi="Arial" w:cs="Arial"/>
                <w:color w:val="FF0000"/>
                <w:sz w:val="16"/>
                <w:szCs w:val="16"/>
              </w:rPr>
            </w:pPr>
            <w:r>
              <w:rPr>
                <w:rFonts w:ascii="Arial" w:eastAsia="Arial" w:hAnsi="Arial" w:cs="Arial"/>
                <w:color w:val="000000"/>
                <w:sz w:val="16"/>
                <w:szCs w:val="16"/>
              </w:rPr>
              <w:t xml:space="preserve">Notify parents </w:t>
            </w:r>
          </w:p>
          <w:p w14:paraId="03626AB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1A5223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671F284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3158BC3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1-10 days</w:t>
            </w:r>
          </w:p>
          <w:p w14:paraId="3438E84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and/ or</w:t>
            </w:r>
          </w:p>
          <w:p w14:paraId="0633363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75B3E10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10CDA05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May refer to law enforcement,</w:t>
            </w:r>
          </w:p>
          <w:p w14:paraId="3B8D03B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may file charges with authorities.</w:t>
            </w:r>
          </w:p>
        </w:tc>
        <w:tc>
          <w:tcPr>
            <w:tcW w:w="1532" w:type="dxa"/>
            <w:tcBorders>
              <w:top w:val="single" w:sz="6" w:space="0" w:color="000000"/>
              <w:left w:val="single" w:sz="6" w:space="0" w:color="000000"/>
              <w:bottom w:val="single" w:sz="6" w:space="0" w:color="000000"/>
              <w:right w:val="single" w:sz="6" w:space="0" w:color="000000"/>
            </w:tcBorders>
          </w:tcPr>
          <w:p w14:paraId="2BD57D9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83F12F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66C69DA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6C9A5A3E"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Shall</w:t>
            </w:r>
            <w:proofErr w:type="gramEnd"/>
            <w:r>
              <w:rPr>
                <w:rFonts w:ascii="Arial" w:eastAsia="Arial" w:hAnsi="Arial" w:cs="Arial"/>
                <w:color w:val="000000"/>
                <w:sz w:val="16"/>
                <w:szCs w:val="16"/>
              </w:rPr>
              <w:t xml:space="preserve"> recommend expulsion</w:t>
            </w:r>
          </w:p>
          <w:p w14:paraId="7884E92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w:t>
            </w:r>
          </w:p>
          <w:p w14:paraId="1DF1FF2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enforcement </w:t>
            </w:r>
          </w:p>
        </w:tc>
        <w:tc>
          <w:tcPr>
            <w:tcW w:w="1655" w:type="dxa"/>
            <w:tcBorders>
              <w:top w:val="single" w:sz="6" w:space="0" w:color="000000"/>
              <w:left w:val="single" w:sz="6" w:space="0" w:color="000000"/>
              <w:bottom w:val="single" w:sz="6" w:space="0" w:color="000000"/>
              <w:right w:val="single" w:sz="6" w:space="0" w:color="000000"/>
            </w:tcBorders>
          </w:tcPr>
          <w:p w14:paraId="67D6174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1B4769F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1DB8EF8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74072F2"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E0E4B48" w14:textId="77777777" w:rsidR="00183D33" w:rsidRDefault="00183D33" w:rsidP="002B4B70">
            <w:pP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56AC4F3" w14:textId="77777777" w:rsidR="00183D33" w:rsidRDefault="00183D33" w:rsidP="002B4B70">
            <w:pPr>
              <w:rPr>
                <w:rFonts w:ascii="Arial" w:eastAsia="Arial" w:hAnsi="Arial" w:cs="Arial"/>
                <w:color w:val="000000"/>
                <w:sz w:val="16"/>
                <w:szCs w:val="16"/>
              </w:rPr>
            </w:pPr>
          </w:p>
          <w:p w14:paraId="0C12762C"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3B4C2BE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743E414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135ADEE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202691C0"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2B224F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5E0F739"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E865A46"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06</w:t>
            </w:r>
          </w:p>
        </w:tc>
        <w:tc>
          <w:tcPr>
            <w:tcW w:w="2052" w:type="dxa"/>
            <w:tcBorders>
              <w:top w:val="single" w:sz="6" w:space="0" w:color="000000"/>
              <w:left w:val="single" w:sz="6" w:space="0" w:color="000000"/>
              <w:bottom w:val="single" w:sz="6" w:space="0" w:color="000000"/>
              <w:right w:val="single" w:sz="6" w:space="0" w:color="000000"/>
            </w:tcBorders>
          </w:tcPr>
          <w:p w14:paraId="13420E4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Conduct </w:t>
            </w:r>
            <w:proofErr w:type="gramStart"/>
            <w:r>
              <w:rPr>
                <w:rFonts w:ascii="Arial" w:eastAsia="Arial" w:hAnsi="Arial" w:cs="Arial"/>
                <w:sz w:val="16"/>
                <w:szCs w:val="16"/>
              </w:rPr>
              <w:t>or  habits</w:t>
            </w:r>
            <w:proofErr w:type="gramEnd"/>
            <w:r>
              <w:rPr>
                <w:rFonts w:ascii="Arial" w:eastAsia="Arial" w:hAnsi="Arial" w:cs="Arial"/>
                <w:sz w:val="16"/>
                <w:szCs w:val="16"/>
              </w:rPr>
              <w:t xml:space="preserve"> injurious to his/her associates</w:t>
            </w:r>
          </w:p>
        </w:tc>
        <w:tc>
          <w:tcPr>
            <w:tcW w:w="1762" w:type="dxa"/>
            <w:tcBorders>
              <w:top w:val="single" w:sz="6" w:space="0" w:color="000000"/>
              <w:left w:val="single" w:sz="6" w:space="0" w:color="000000"/>
              <w:bottom w:val="single" w:sz="6" w:space="0" w:color="000000"/>
              <w:right w:val="single" w:sz="6" w:space="0" w:color="000000"/>
            </w:tcBorders>
          </w:tcPr>
          <w:p w14:paraId="682AA90F"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47A49A89"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10C95DCD"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182047C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296D9F7D"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6D8C5939" w14:textId="77777777" w:rsidR="00183D33" w:rsidRDefault="00183D33" w:rsidP="002B4B70">
            <w:pPr>
              <w:rPr>
                <w:rFonts w:ascii="Arial" w:eastAsia="Arial" w:hAnsi="Arial" w:cs="Arial"/>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3C47BF3E"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278077C7" w14:textId="77777777" w:rsidR="00183D33" w:rsidRDefault="00183D33" w:rsidP="002B4B70">
            <w:pPr>
              <w:rPr>
                <w:rFonts w:ascii="Arial" w:eastAsia="Arial" w:hAnsi="Arial" w:cs="Arial"/>
                <w:sz w:val="16"/>
                <w:szCs w:val="16"/>
              </w:rPr>
            </w:pPr>
            <w:r>
              <w:rPr>
                <w:rFonts w:ascii="Arial" w:eastAsia="Arial" w:hAnsi="Arial" w:cs="Arial"/>
                <w:sz w:val="16"/>
                <w:szCs w:val="16"/>
              </w:rPr>
              <w:t>Counseling </w:t>
            </w:r>
          </w:p>
          <w:p w14:paraId="067FE75C"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73DB74A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 </w:t>
            </w:r>
          </w:p>
          <w:p w14:paraId="45165E3E"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tc>
        <w:tc>
          <w:tcPr>
            <w:tcW w:w="1655" w:type="dxa"/>
            <w:tcBorders>
              <w:top w:val="single" w:sz="6" w:space="0" w:color="000000"/>
              <w:left w:val="single" w:sz="6" w:space="0" w:color="000000"/>
              <w:bottom w:val="single" w:sz="6" w:space="0" w:color="000000"/>
              <w:right w:val="single" w:sz="6" w:space="0" w:color="000000"/>
            </w:tcBorders>
          </w:tcPr>
          <w:p w14:paraId="062A3FE0"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1DE13591"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63D0B03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58047B0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3EF0A7F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Pr>
          <w:p w14:paraId="31688234"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1157C5B5"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6F4868CC"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7E9553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5D77099A"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tc>
        <w:tc>
          <w:tcPr>
            <w:tcW w:w="1171" w:type="dxa"/>
            <w:tcBorders>
              <w:top w:val="single" w:sz="6" w:space="0" w:color="000000"/>
              <w:left w:val="single" w:sz="6" w:space="0" w:color="000000"/>
              <w:bottom w:val="single" w:sz="6" w:space="0" w:color="000000"/>
              <w:right w:val="single" w:sz="6" w:space="0" w:color="000000"/>
            </w:tcBorders>
          </w:tcPr>
          <w:p w14:paraId="3AB844FE"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4A3B9B44"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6BC0551E"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C8E62CC"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0D71128A" w14:textId="77777777" w:rsidR="00183D33" w:rsidRDefault="00183D33" w:rsidP="002B4B70">
            <w:pPr>
              <w:jc w:val="both"/>
              <w:rPr>
                <w:rFonts w:ascii="Arial" w:eastAsia="Arial" w:hAnsi="Arial" w:cs="Arial"/>
              </w:rPr>
            </w:pPr>
            <w:r>
              <w:rPr>
                <w:rFonts w:ascii="Arial" w:eastAsia="Arial" w:hAnsi="Arial" w:cs="Arial"/>
                <w:sz w:val="16"/>
                <w:szCs w:val="16"/>
              </w:rPr>
              <w:t xml:space="preserve">      1 day</w:t>
            </w:r>
          </w:p>
        </w:tc>
      </w:tr>
      <w:tr w:rsidR="00183D33" w14:paraId="3B5E54AE"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2791D4C"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5B65D369"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6C6C4513"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0A2D34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518F2713"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BDAE229"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17232C11" w14:textId="77777777" w:rsidR="00183D33" w:rsidRDefault="00183D33" w:rsidP="002B4B70">
            <w:pPr>
              <w:ind w:left="180" w:hanging="180"/>
              <w:rPr>
                <w:rFonts w:ascii="Arial" w:eastAsia="Arial" w:hAnsi="Arial" w:cs="Arial"/>
                <w:color w:val="000000"/>
                <w:sz w:val="16"/>
                <w:szCs w:val="16"/>
              </w:rPr>
            </w:pPr>
          </w:p>
        </w:tc>
      </w:tr>
      <w:tr w:rsidR="00183D33" w14:paraId="5204CDE5" w14:textId="77777777" w:rsidTr="002E6AD6">
        <w:trPr>
          <w:trHeight w:val="573"/>
        </w:trPr>
        <w:tc>
          <w:tcPr>
            <w:tcW w:w="730" w:type="dxa"/>
            <w:tcBorders>
              <w:top w:val="single" w:sz="6" w:space="0" w:color="000000"/>
              <w:left w:val="single" w:sz="6" w:space="0" w:color="000000"/>
              <w:bottom w:val="single" w:sz="6" w:space="0" w:color="000000"/>
              <w:right w:val="single" w:sz="6" w:space="0" w:color="000000"/>
            </w:tcBorders>
          </w:tcPr>
          <w:p w14:paraId="2CE35C25"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07</w:t>
            </w:r>
          </w:p>
        </w:tc>
        <w:tc>
          <w:tcPr>
            <w:tcW w:w="2052" w:type="dxa"/>
            <w:tcBorders>
              <w:top w:val="single" w:sz="6" w:space="0" w:color="000000"/>
              <w:left w:val="single" w:sz="6" w:space="0" w:color="000000"/>
              <w:bottom w:val="single" w:sz="6" w:space="0" w:color="000000"/>
              <w:right w:val="single" w:sz="6" w:space="0" w:color="000000"/>
            </w:tcBorders>
          </w:tcPr>
          <w:p w14:paraId="2952D57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Uses/possesses controlled dangerous substances</w:t>
            </w:r>
          </w:p>
          <w:p w14:paraId="69D4819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(La. Rev. Stat. Ann. </w:t>
            </w:r>
            <w:r>
              <w:rPr>
                <w:rFonts w:ascii="Arial" w:eastAsia="Arial" w:hAnsi="Arial" w:cs="Arial"/>
                <w:color w:val="000000"/>
                <w:sz w:val="16"/>
                <w:szCs w:val="16"/>
              </w:rPr>
              <w:lastRenderedPageBreak/>
              <w:t>§</w:t>
            </w:r>
            <w:hyperlink r:id="rId11">
              <w:r>
                <w:rPr>
                  <w:rFonts w:ascii="Arial" w:eastAsia="Arial" w:hAnsi="Arial" w:cs="Arial"/>
                  <w:color w:val="0000FF"/>
                  <w:sz w:val="16"/>
                  <w:szCs w:val="16"/>
                </w:rPr>
                <w:t>17:416.13</w:t>
              </w:r>
            </w:hyperlink>
            <w:r>
              <w:rPr>
                <w:rFonts w:ascii="Arial" w:eastAsia="Arial" w:hAnsi="Arial" w:cs="Arial"/>
                <w:color w:val="000000"/>
                <w:sz w:val="16"/>
                <w:szCs w:val="16"/>
              </w:rPr>
              <w:t>)</w:t>
            </w:r>
          </w:p>
        </w:tc>
        <w:tc>
          <w:tcPr>
            <w:tcW w:w="1762" w:type="dxa"/>
            <w:tcBorders>
              <w:top w:val="single" w:sz="6" w:space="0" w:color="000000"/>
              <w:left w:val="single" w:sz="6" w:space="0" w:color="000000"/>
              <w:bottom w:val="single" w:sz="6" w:space="0" w:color="000000"/>
              <w:right w:val="single" w:sz="6" w:space="0" w:color="000000"/>
            </w:tcBorders>
          </w:tcPr>
          <w:p w14:paraId="187C3049"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F551D5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2F543F2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4E07377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05E8E0C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9C8AD31"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D5BB79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29ED6D2"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02A4349F"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708374A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7E2004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2D5AFE1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16D1CD9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D7F968B" w14:textId="77777777" w:rsidTr="002E6AD6">
        <w:trPr>
          <w:trHeight w:val="690"/>
        </w:trPr>
        <w:tc>
          <w:tcPr>
            <w:tcW w:w="730" w:type="dxa"/>
            <w:tcBorders>
              <w:top w:val="single" w:sz="6" w:space="0" w:color="000000"/>
              <w:left w:val="single" w:sz="6" w:space="0" w:color="000000"/>
              <w:bottom w:val="single" w:sz="6" w:space="0" w:color="000000"/>
              <w:right w:val="single" w:sz="6" w:space="0" w:color="000000"/>
            </w:tcBorders>
          </w:tcPr>
          <w:p w14:paraId="72A8DF0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5381128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Distribute, sell, dispense, use of controlled dangerous substances/</w:t>
            </w:r>
          </w:p>
          <w:p w14:paraId="19B03F4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prescription medication or drugs or inhalants or over the counter drugs to/by anyone while on school premises or school bus</w:t>
            </w:r>
          </w:p>
          <w:p w14:paraId="19783A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p w14:paraId="347459D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**Use of personal prescription medications, see #66</w:t>
            </w:r>
          </w:p>
        </w:tc>
        <w:tc>
          <w:tcPr>
            <w:tcW w:w="1762" w:type="dxa"/>
            <w:tcBorders>
              <w:top w:val="single" w:sz="6" w:space="0" w:color="000000"/>
              <w:left w:val="single" w:sz="6" w:space="0" w:color="000000"/>
              <w:bottom w:val="single" w:sz="6" w:space="0" w:color="000000"/>
              <w:right w:val="single" w:sz="6" w:space="0" w:color="000000"/>
            </w:tcBorders>
          </w:tcPr>
          <w:p w14:paraId="6EA7234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D01785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5C7387B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5729471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 </w:t>
            </w:r>
          </w:p>
          <w:p w14:paraId="659973F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and/or</w:t>
            </w:r>
          </w:p>
          <w:p w14:paraId="4B024AB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31F9C1C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558B9A9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Refer to law        </w:t>
            </w:r>
          </w:p>
          <w:p w14:paraId="67B6DF5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Pr>
          <w:p w14:paraId="6DA2B47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15F22B5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0675C16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6E88B47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6AE3BBA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2BF023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4C5399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3D3F63D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43E6375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71E54D8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04DC473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11A465D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DA03F1F" w14:textId="77777777" w:rsidTr="002E6AD6">
        <w:trPr>
          <w:trHeight w:val="1530"/>
        </w:trPr>
        <w:tc>
          <w:tcPr>
            <w:tcW w:w="730" w:type="dxa"/>
            <w:tcBorders>
              <w:top w:val="single" w:sz="6" w:space="0" w:color="000000"/>
              <w:left w:val="single" w:sz="6" w:space="0" w:color="000000"/>
              <w:bottom w:val="single" w:sz="6" w:space="0" w:color="000000"/>
              <w:right w:val="single" w:sz="6" w:space="0" w:color="000000"/>
            </w:tcBorders>
          </w:tcPr>
          <w:p w14:paraId="3DA3BC22"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D75279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Being under the influence of illegal drugs, controlled substances, inhalants, or prescription medication</w:t>
            </w:r>
          </w:p>
        </w:tc>
        <w:tc>
          <w:tcPr>
            <w:tcW w:w="1762" w:type="dxa"/>
            <w:tcBorders>
              <w:top w:val="single" w:sz="6" w:space="0" w:color="000000"/>
              <w:left w:val="single" w:sz="6" w:space="0" w:color="000000"/>
              <w:bottom w:val="single" w:sz="6" w:space="0" w:color="000000"/>
              <w:right w:val="single" w:sz="6" w:space="0" w:color="000000"/>
            </w:tcBorders>
          </w:tcPr>
          <w:p w14:paraId="227B968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A4AA35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C6A1D5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DF3BA6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A43565C"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0455102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4E5A082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w:t>
            </w:r>
          </w:p>
          <w:p w14:paraId="6EF6B0E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Pr>
          <w:p w14:paraId="08ED82B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ABD20AB"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49B06B4"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A5D054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31B261FE"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7A2694C"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CAE44B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548E7AC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79098992"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7DEF9F58"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CC0F62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41B0AB8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3A542446" w14:textId="77777777" w:rsidTr="002E6AD6">
        <w:trPr>
          <w:trHeight w:val="1545"/>
        </w:trPr>
        <w:tc>
          <w:tcPr>
            <w:tcW w:w="730" w:type="dxa"/>
            <w:tcBorders>
              <w:top w:val="single" w:sz="6" w:space="0" w:color="000000"/>
              <w:left w:val="single" w:sz="6" w:space="0" w:color="000000"/>
              <w:bottom w:val="single" w:sz="6" w:space="0" w:color="000000"/>
              <w:right w:val="single" w:sz="6" w:space="0" w:color="000000"/>
            </w:tcBorders>
          </w:tcPr>
          <w:p w14:paraId="23662D55"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1E5EA7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Possession or use of illegal drug, controlled substance or inhalants, including synthetic or designer substances</w:t>
            </w:r>
          </w:p>
        </w:tc>
        <w:tc>
          <w:tcPr>
            <w:tcW w:w="1762" w:type="dxa"/>
            <w:tcBorders>
              <w:top w:val="single" w:sz="6" w:space="0" w:color="000000"/>
              <w:left w:val="single" w:sz="6" w:space="0" w:color="000000"/>
              <w:bottom w:val="single" w:sz="6" w:space="0" w:color="000000"/>
              <w:right w:val="single" w:sz="6" w:space="0" w:color="000000"/>
            </w:tcBorders>
          </w:tcPr>
          <w:p w14:paraId="0C61009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05FA80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0BCBBF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1385281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65FC55B"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53232D7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07932BC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w:t>
            </w:r>
          </w:p>
          <w:p w14:paraId="3403686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Pr>
          <w:p w14:paraId="01CA1676"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40CC5FD2"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B84C28B"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F285BB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E3CCA77"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900574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D208A45"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465463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4C4495CF"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7E340581"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CC427DE"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C3A28D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30E3B5D" w14:textId="77777777" w:rsidTr="002E6AD6">
        <w:trPr>
          <w:trHeight w:val="159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D3030D6"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CE7A6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Possession of illegal drugs or inhalants with intent to distribute</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399FA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5AE76E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11530D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4FFCB0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41B947E"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111C894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0ECB4B0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w:t>
            </w:r>
          </w:p>
          <w:p w14:paraId="280A040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349CBD3"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1D2F79"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7B31C49"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D50E28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46A428A"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4084A28"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D11C5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1DD3ECEB" w14:textId="77777777" w:rsidR="00183D33" w:rsidRDefault="00183D33" w:rsidP="002B4B70">
            <w:pPr>
              <w:tabs>
                <w:tab w:val="left" w:pos="1410"/>
              </w:tabs>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634A62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CD7C5AC"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CC7093C"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ABA340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6CA7ADC8" w14:textId="77777777" w:rsidTr="002E6AD6">
        <w:trPr>
          <w:trHeight w:val="132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B876DBE"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589E20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Possession of drug paraphernalia</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B1BFE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F1BB6B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53D745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11A593C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18235FDC"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20214C9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38843C9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Refer to law  </w:t>
            </w:r>
          </w:p>
          <w:p w14:paraId="4415FAE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A47154F"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40943AD"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7624B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6BEE7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F774394"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7C2C318"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5C3703A"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35B501F7"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7C19309A"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6D6A75E9"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83A5020"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020A56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6CC238F8" w14:textId="77777777" w:rsidTr="002E6AD6">
        <w:trPr>
          <w:trHeight w:val="11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D685DB4"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08</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7DFB3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sz w:val="16"/>
                <w:szCs w:val="16"/>
              </w:rPr>
              <w:t xml:space="preserve">Uses/Possesses </w:t>
            </w:r>
            <w:r>
              <w:rPr>
                <w:rFonts w:ascii="Arial" w:eastAsia="Arial" w:hAnsi="Arial" w:cs="Arial"/>
                <w:color w:val="000000"/>
                <w:sz w:val="16"/>
                <w:szCs w:val="16"/>
              </w:rPr>
              <w:t>tobacco or tobacco products and/or lighter material and/or simulated/electronic tobacco products/devices/</w:t>
            </w:r>
          </w:p>
          <w:p w14:paraId="4BF74D0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sz w:val="16"/>
                <w:szCs w:val="16"/>
              </w:rPr>
              <w:t xml:space="preserve">    </w:t>
            </w:r>
            <w:r>
              <w:rPr>
                <w:rFonts w:ascii="Arial" w:eastAsia="Arial" w:hAnsi="Arial" w:cs="Arial"/>
                <w:color w:val="000000"/>
                <w:sz w:val="16"/>
                <w:szCs w:val="16"/>
              </w:rPr>
              <w:t xml:space="preserve">electronic smoking devices.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5329E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67CA39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669CDC07" w14:textId="77777777" w:rsidR="00183D33" w:rsidRDefault="00183D33" w:rsidP="002B4B70">
            <w:pPr>
              <w:rPr>
                <w:rFonts w:ascii="Arial" w:eastAsia="Arial" w:hAnsi="Arial" w:cs="Arial"/>
                <w:sz w:val="16"/>
                <w:szCs w:val="16"/>
              </w:rPr>
            </w:pPr>
            <w:r>
              <w:rPr>
                <w:rFonts w:ascii="Arial" w:eastAsia="Arial" w:hAnsi="Arial" w:cs="Arial"/>
                <w:color w:val="000000"/>
                <w:sz w:val="16"/>
                <w:szCs w:val="16"/>
              </w:rPr>
              <w:t>Confiscate</w:t>
            </w:r>
            <w:r>
              <w:rPr>
                <w:rFonts w:ascii="Arial" w:eastAsia="Arial" w:hAnsi="Arial" w:cs="Arial"/>
                <w:color w:val="FF0000"/>
                <w:sz w:val="16"/>
                <w:szCs w:val="16"/>
              </w:rPr>
              <w:t xml:space="preserve"> </w:t>
            </w:r>
            <w:r>
              <w:rPr>
                <w:rFonts w:ascii="Arial" w:eastAsia="Arial" w:hAnsi="Arial" w:cs="Arial"/>
                <w:sz w:val="16"/>
                <w:szCs w:val="16"/>
              </w:rPr>
              <w:t>and dispose of</w:t>
            </w:r>
          </w:p>
          <w:p w14:paraId="2AB1E24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5422FD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732C6A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w:t>
            </w:r>
            <w:proofErr w:type="gramStart"/>
            <w:r>
              <w:rPr>
                <w:rFonts w:ascii="Arial" w:eastAsia="Arial" w:hAnsi="Arial" w:cs="Arial"/>
                <w:color w:val="000000"/>
                <w:sz w:val="16"/>
                <w:szCs w:val="16"/>
              </w:rPr>
              <w:t>2  days</w:t>
            </w:r>
            <w:proofErr w:type="gramEnd"/>
          </w:p>
          <w:p w14:paraId="51FB5280"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98D8E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FC719E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439549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Confiscate and dispose of </w:t>
            </w:r>
          </w:p>
          <w:p w14:paraId="466DE12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063113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397935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w:t>
            </w:r>
            <w:proofErr w:type="gramStart"/>
            <w:r>
              <w:rPr>
                <w:rFonts w:ascii="Arial" w:eastAsia="Arial" w:hAnsi="Arial" w:cs="Arial"/>
                <w:color w:val="000000"/>
                <w:sz w:val="16"/>
                <w:szCs w:val="16"/>
              </w:rPr>
              <w:t>4  days</w:t>
            </w:r>
            <w:proofErr w:type="gramEnd"/>
          </w:p>
          <w:p w14:paraId="18FB5057"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C45C73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BF93A6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4341CFE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Confiscate and dispose of </w:t>
            </w:r>
          </w:p>
          <w:p w14:paraId="4ED1353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4AF2910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6B3DABE"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4CDB934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1EACCB21"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F97266"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A6A2D9" w14:textId="77777777" w:rsidR="00183D33" w:rsidRDefault="00183D33" w:rsidP="002B4B70">
            <w:pPr>
              <w:rPr>
                <w:rFonts w:ascii="Arial" w:eastAsia="Arial" w:hAnsi="Arial" w:cs="Arial"/>
                <w:color w:val="000000"/>
                <w:sz w:val="16"/>
                <w:szCs w:val="16"/>
              </w:rPr>
            </w:pPr>
          </w:p>
        </w:tc>
      </w:tr>
      <w:tr w:rsidR="00183D33" w14:paraId="62749A3E"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2106FA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B97AFA1"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0539B797"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244D853"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762BB207"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559BA7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5E5448A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6E479084" w14:textId="77777777" w:rsidTr="002E6AD6">
        <w:trPr>
          <w:trHeight w:val="11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E4E195C"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09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2FBA4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Possession or use of </w:t>
            </w:r>
          </w:p>
          <w:p w14:paraId="130A508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alcohol</w:t>
            </w:r>
          </w:p>
          <w:p w14:paraId="0DBFDB8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(La. Rev. Stat. Ann. §</w:t>
            </w:r>
            <w:hyperlink r:id="rId12">
              <w:r>
                <w:rPr>
                  <w:rFonts w:ascii="Arial" w:eastAsia="Arial" w:hAnsi="Arial" w:cs="Arial"/>
                  <w:color w:val="0000FF"/>
                  <w:sz w:val="16"/>
                  <w:szCs w:val="16"/>
                </w:rPr>
                <w:t>17:416.13</w:t>
              </w:r>
            </w:hyperlink>
            <w:r>
              <w:rPr>
                <w:rFonts w:ascii="Arial" w:eastAsia="Arial" w:hAnsi="Arial" w:cs="Arial"/>
                <w:color w:val="000000"/>
                <w:sz w:val="16"/>
                <w:szCs w:val="16"/>
              </w:rPr>
              <w: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455A26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443695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92DCD8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0D31BAF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47DE34D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9D6B1B"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22A63A"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4FDA7C"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7D919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8784E78"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A80146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E9BCEBF"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2A573D9F"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FE3B422"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D825F1C"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5D87783B"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11C5F14" w14:textId="77777777" w:rsidR="00183D33" w:rsidRDefault="00183D33" w:rsidP="002B4B70">
            <w:pPr>
              <w:ind w:left="180" w:hanging="180"/>
              <w:rPr>
                <w:rFonts w:ascii="Arial" w:eastAsia="Arial" w:hAnsi="Arial" w:cs="Arial"/>
                <w:color w:val="000000"/>
                <w:sz w:val="16"/>
                <w:szCs w:val="16"/>
              </w:rPr>
            </w:pPr>
          </w:p>
        </w:tc>
      </w:tr>
      <w:tr w:rsidR="00183D33" w14:paraId="74A6D4C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2A672105"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09</w:t>
            </w:r>
          </w:p>
        </w:tc>
        <w:tc>
          <w:tcPr>
            <w:tcW w:w="2052" w:type="dxa"/>
            <w:tcBorders>
              <w:top w:val="single" w:sz="6" w:space="0" w:color="000000"/>
              <w:left w:val="single" w:sz="6" w:space="0" w:color="000000"/>
              <w:bottom w:val="single" w:sz="6" w:space="0" w:color="000000"/>
              <w:right w:val="single" w:sz="6" w:space="0" w:color="000000"/>
            </w:tcBorders>
          </w:tcPr>
          <w:p w14:paraId="516A84F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Breathalyzer Testing</w:t>
            </w:r>
          </w:p>
          <w:p w14:paraId="7E7C1B3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any measurable amount</w:t>
            </w:r>
          </w:p>
        </w:tc>
        <w:tc>
          <w:tcPr>
            <w:tcW w:w="1762" w:type="dxa"/>
            <w:tcBorders>
              <w:top w:val="single" w:sz="6" w:space="0" w:color="000000"/>
              <w:left w:val="single" w:sz="6" w:space="0" w:color="000000"/>
              <w:bottom w:val="single" w:sz="6" w:space="0" w:color="000000"/>
              <w:right w:val="single" w:sz="6" w:space="0" w:color="000000"/>
            </w:tcBorders>
          </w:tcPr>
          <w:p w14:paraId="7A2D409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to pick</w:t>
            </w:r>
          </w:p>
          <w:p w14:paraId="35137D1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up</w:t>
            </w:r>
            <w:proofErr w:type="gramEnd"/>
            <w:r>
              <w:rPr>
                <w:rFonts w:ascii="Arial" w:eastAsia="Arial" w:hAnsi="Arial" w:cs="Arial"/>
                <w:color w:val="000000"/>
                <w:sz w:val="16"/>
                <w:szCs w:val="16"/>
              </w:rPr>
              <w:t xml:space="preserve"> student</w:t>
            </w:r>
          </w:p>
          <w:p w14:paraId="47B33AB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1E06A6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595DD44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7FA61EE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Pr>
          <w:p w14:paraId="22FC861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4CB027A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1CEDCD3E"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9E7975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DC93D36"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3F3EACA4"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271E645"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69BC4F9"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0E0717A"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D6E3A2D"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8BA968F"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192EA6FF" w14:textId="77777777" w:rsidR="00183D33" w:rsidRDefault="00183D33" w:rsidP="002B4B70">
            <w:pPr>
              <w:ind w:left="180" w:hanging="180"/>
              <w:rPr>
                <w:rFonts w:ascii="Arial" w:eastAsia="Arial" w:hAnsi="Arial" w:cs="Arial"/>
                <w:color w:val="000000"/>
                <w:sz w:val="16"/>
                <w:szCs w:val="16"/>
              </w:rPr>
            </w:pPr>
          </w:p>
        </w:tc>
      </w:tr>
      <w:tr w:rsidR="00183D33" w14:paraId="15F98BE1" w14:textId="77777777" w:rsidTr="002E6AD6">
        <w:trPr>
          <w:trHeight w:val="115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3DF96A"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10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096253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Disturbs the school </w:t>
            </w:r>
            <w:r>
              <w:rPr>
                <w:rFonts w:ascii="Arial" w:eastAsia="Arial" w:hAnsi="Arial" w:cs="Arial"/>
                <w:sz w:val="16"/>
                <w:szCs w:val="16"/>
              </w:rPr>
              <w:t>or</w:t>
            </w:r>
            <w:r>
              <w:rPr>
                <w:rFonts w:ascii="Arial" w:eastAsia="Arial" w:hAnsi="Arial" w:cs="Arial"/>
                <w:color w:val="FF0000"/>
                <w:sz w:val="16"/>
                <w:szCs w:val="16"/>
              </w:rPr>
              <w:t xml:space="preserve"> </w:t>
            </w:r>
            <w:r>
              <w:rPr>
                <w:rFonts w:ascii="Arial" w:eastAsia="Arial" w:hAnsi="Arial" w:cs="Arial"/>
                <w:color w:val="000000"/>
                <w:sz w:val="16"/>
                <w:szCs w:val="16"/>
              </w:rPr>
              <w:t>habitually violates any school rule</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B1E49F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407FE7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1B9F99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16A7FD74"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1-2 days</w:t>
            </w:r>
          </w:p>
          <w:p w14:paraId="45B31372"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1FDE11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3B21A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62B0BD0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3151B74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p w14:paraId="26F0798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or Suspension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ISS) </w:t>
            </w:r>
          </w:p>
          <w:p w14:paraId="72740BD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F7D78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7134EF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AC8870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49F0438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215C3A5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35CA7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CA5AC1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6AC805A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168D0DCB"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3C56D4A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expulsion</w:t>
            </w: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27DA9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30860E1"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2177F2FC"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10</w:t>
            </w:r>
          </w:p>
        </w:tc>
        <w:tc>
          <w:tcPr>
            <w:tcW w:w="2052" w:type="dxa"/>
            <w:tcBorders>
              <w:top w:val="single" w:sz="6" w:space="0" w:color="000000"/>
              <w:left w:val="single" w:sz="6" w:space="0" w:color="000000"/>
              <w:bottom w:val="single" w:sz="6" w:space="0" w:color="000000"/>
              <w:right w:val="single" w:sz="6" w:space="0" w:color="000000"/>
            </w:tcBorders>
          </w:tcPr>
          <w:p w14:paraId="11B1628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Removing Chromebook </w:t>
            </w:r>
            <w:proofErr w:type="gramStart"/>
            <w:r>
              <w:rPr>
                <w:rFonts w:ascii="Arial" w:eastAsia="Arial" w:hAnsi="Arial" w:cs="Arial"/>
                <w:color w:val="000000"/>
                <w:sz w:val="16"/>
                <w:szCs w:val="16"/>
              </w:rPr>
              <w:t>from  school</w:t>
            </w:r>
            <w:proofErr w:type="gramEnd"/>
            <w:r>
              <w:rPr>
                <w:rFonts w:ascii="Arial" w:eastAsia="Arial" w:hAnsi="Arial" w:cs="Arial"/>
                <w:color w:val="000000"/>
                <w:sz w:val="16"/>
                <w:szCs w:val="16"/>
              </w:rPr>
              <w:t xml:space="preserve"> without permission.</w:t>
            </w:r>
          </w:p>
        </w:tc>
        <w:tc>
          <w:tcPr>
            <w:tcW w:w="1762" w:type="dxa"/>
            <w:tcBorders>
              <w:top w:val="single" w:sz="6" w:space="0" w:color="000000"/>
              <w:left w:val="single" w:sz="6" w:space="0" w:color="000000"/>
              <w:bottom w:val="single" w:sz="6" w:space="0" w:color="000000"/>
              <w:right w:val="single" w:sz="6" w:space="0" w:color="000000"/>
            </w:tcBorders>
          </w:tcPr>
          <w:p w14:paraId="5D1D724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Notify parents</w:t>
            </w:r>
          </w:p>
          <w:p w14:paraId="4DB56E6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Counseling</w:t>
            </w:r>
          </w:p>
          <w:p w14:paraId="445914C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Detention (ISD)</w:t>
            </w:r>
          </w:p>
          <w:p w14:paraId="287EC1FA"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1-2 days</w:t>
            </w:r>
          </w:p>
          <w:p w14:paraId="21E469B1"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52B764E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Notify parents</w:t>
            </w:r>
          </w:p>
          <w:p w14:paraId="60A77F5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Counseling</w:t>
            </w:r>
          </w:p>
          <w:p w14:paraId="14CDCD2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Detention (ISD)</w:t>
            </w:r>
          </w:p>
          <w:p w14:paraId="36443E1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p w14:paraId="730FBC6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or Suspension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ISS) </w:t>
            </w:r>
          </w:p>
          <w:p w14:paraId="3DBC45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655" w:type="dxa"/>
            <w:tcBorders>
              <w:top w:val="single" w:sz="6" w:space="0" w:color="000000"/>
              <w:left w:val="single" w:sz="6" w:space="0" w:color="000000"/>
              <w:bottom w:val="single" w:sz="6" w:space="0" w:color="000000"/>
              <w:right w:val="single" w:sz="6" w:space="0" w:color="000000"/>
            </w:tcBorders>
          </w:tcPr>
          <w:p w14:paraId="7AC5865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Notify parents</w:t>
            </w:r>
          </w:p>
          <w:p w14:paraId="06BFC06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Counseling</w:t>
            </w:r>
          </w:p>
          <w:p w14:paraId="0545E32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Suspension</w:t>
            </w:r>
          </w:p>
          <w:p w14:paraId="6528029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4AF765B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Pr>
          <w:p w14:paraId="1007078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Notify parents</w:t>
            </w:r>
          </w:p>
          <w:p w14:paraId="78B8E09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Counseling</w:t>
            </w:r>
          </w:p>
          <w:p w14:paraId="678E030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Suspension (OSS)</w:t>
            </w:r>
          </w:p>
          <w:p w14:paraId="4E17510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p>
          <w:p w14:paraId="6F8B59F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expulsion</w:t>
            </w: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Pr>
          <w:p w14:paraId="500676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362BFC63"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379596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1669636"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79D6365"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7BFAE1FE"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62BCD857"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1C4603E"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5ACEDCF" w14:textId="77777777" w:rsidR="00183D33" w:rsidRDefault="00183D33" w:rsidP="002B4B70">
            <w:pPr>
              <w:ind w:left="180" w:hanging="180"/>
              <w:rPr>
                <w:rFonts w:ascii="Arial" w:eastAsia="Arial" w:hAnsi="Arial" w:cs="Arial"/>
                <w:color w:val="000000"/>
                <w:sz w:val="16"/>
                <w:szCs w:val="16"/>
              </w:rPr>
            </w:pPr>
          </w:p>
        </w:tc>
      </w:tr>
      <w:tr w:rsidR="00183D33" w14:paraId="26C55D1A" w14:textId="77777777" w:rsidTr="002E6AD6">
        <w:trPr>
          <w:trHeight w:val="133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07E38CE"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11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55624AF" w14:textId="77777777" w:rsidR="00183D33" w:rsidRDefault="00183D33" w:rsidP="002B4B70">
            <w:pPr>
              <w:rPr>
                <w:rFonts w:ascii="Arial" w:eastAsia="Arial" w:hAnsi="Arial" w:cs="Arial"/>
                <w:color w:val="FF0000"/>
                <w:sz w:val="16"/>
                <w:szCs w:val="16"/>
              </w:rPr>
            </w:pPr>
            <w:r>
              <w:rPr>
                <w:rFonts w:ascii="Arial" w:eastAsia="Arial" w:hAnsi="Arial" w:cs="Arial"/>
                <w:color w:val="000000"/>
                <w:sz w:val="16"/>
                <w:szCs w:val="16"/>
              </w:rPr>
              <w:t xml:space="preserve">Vandalism - School Property </w:t>
            </w:r>
            <w:r>
              <w:rPr>
                <w:rFonts w:ascii="Arial" w:eastAsia="Arial" w:hAnsi="Arial" w:cs="Arial"/>
                <w:sz w:val="16"/>
                <w:szCs w:val="16"/>
              </w:rPr>
              <w:t>or School Bus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4CA0BF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w:t>
            </w:r>
          </w:p>
          <w:p w14:paraId="763ACE8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49115D1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3A2E26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or Suspension (ISS) </w:t>
            </w:r>
          </w:p>
          <w:p w14:paraId="1789190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3 days</w:t>
            </w:r>
          </w:p>
          <w:p w14:paraId="01930C4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and/ or recommend expulsion </w:t>
            </w:r>
          </w:p>
          <w:p w14:paraId="014A9946" w14:textId="77777777" w:rsidR="00183D33" w:rsidRDefault="00183D33" w:rsidP="002B4B70">
            <w:pPr>
              <w:ind w:left="180" w:hanging="180"/>
              <w:rPr>
                <w:rFonts w:ascii="Arial" w:eastAsia="Arial" w:hAnsi="Arial" w:cs="Arial"/>
                <w:strike/>
                <w:color w:val="FF0000"/>
                <w:sz w:val="16"/>
                <w:szCs w:val="16"/>
              </w:rPr>
            </w:pPr>
            <w:r>
              <w:rPr>
                <w:rFonts w:ascii="Arial" w:eastAsia="Arial" w:hAnsi="Arial" w:cs="Arial"/>
                <w:color w:val="000000"/>
                <w:sz w:val="16"/>
                <w:szCs w:val="16"/>
              </w:rPr>
              <w:t xml:space="preserve">Restitution </w:t>
            </w:r>
          </w:p>
          <w:p w14:paraId="25E6BC9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May 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FDEC27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w:t>
            </w:r>
          </w:p>
          <w:p w14:paraId="3FD812B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5F5385E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(ISS) 4 days and/or</w:t>
            </w:r>
          </w:p>
          <w:p w14:paraId="2245021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recommend expulsion</w:t>
            </w:r>
          </w:p>
          <w:p w14:paraId="4C6D8937" w14:textId="77777777" w:rsidR="00183D33" w:rsidRDefault="00183D33" w:rsidP="002B4B70">
            <w:pPr>
              <w:ind w:left="180" w:hanging="180"/>
              <w:rPr>
                <w:rFonts w:ascii="Arial" w:eastAsia="Arial" w:hAnsi="Arial" w:cs="Arial"/>
                <w:strike/>
                <w:color w:val="FF0000"/>
                <w:sz w:val="16"/>
                <w:szCs w:val="16"/>
              </w:rPr>
            </w:pPr>
            <w:r>
              <w:rPr>
                <w:rFonts w:ascii="Arial" w:eastAsia="Arial" w:hAnsi="Arial" w:cs="Arial"/>
                <w:color w:val="000000"/>
                <w:sz w:val="16"/>
                <w:szCs w:val="16"/>
              </w:rPr>
              <w:t xml:space="preserve">Restitution </w:t>
            </w:r>
          </w:p>
          <w:p w14:paraId="2135D58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May refer to law enforcement</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4E628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F25D85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29EA380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 </w:t>
            </w:r>
          </w:p>
          <w:p w14:paraId="1974795A" w14:textId="77777777" w:rsidR="00183D33" w:rsidRDefault="00183D33" w:rsidP="002B4B70">
            <w:pPr>
              <w:ind w:left="180" w:hanging="180"/>
              <w:rPr>
                <w:rFonts w:ascii="Arial" w:eastAsia="Arial" w:hAnsi="Arial" w:cs="Arial"/>
                <w:strike/>
                <w:color w:val="FF0000"/>
                <w:sz w:val="16"/>
                <w:szCs w:val="16"/>
              </w:rPr>
            </w:pPr>
            <w:r>
              <w:rPr>
                <w:rFonts w:ascii="Arial" w:eastAsia="Arial" w:hAnsi="Arial" w:cs="Arial"/>
                <w:color w:val="000000"/>
                <w:sz w:val="16"/>
                <w:szCs w:val="16"/>
              </w:rPr>
              <w:t xml:space="preserve">Restitution </w:t>
            </w:r>
          </w:p>
          <w:p w14:paraId="2460417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May refer to law</w:t>
            </w:r>
          </w:p>
          <w:p w14:paraId="1BBD69C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8F9317" w14:textId="77777777" w:rsidR="00183D33" w:rsidRDefault="00183D33" w:rsidP="002B4B70">
            <w:pPr>
              <w:ind w:left="180" w:hanging="180"/>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B0AC21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992E12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C91795F"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3EA23ED"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8712305"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759749F"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DDBD0B4"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4E2542B"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59C3DA1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74B58E4E" w14:textId="77777777" w:rsidTr="002E6AD6">
        <w:trPr>
          <w:trHeight w:val="1347"/>
        </w:trPr>
        <w:tc>
          <w:tcPr>
            <w:tcW w:w="730" w:type="dxa"/>
            <w:tcBorders>
              <w:top w:val="single" w:sz="6" w:space="0" w:color="000000"/>
              <w:left w:val="single" w:sz="6" w:space="0" w:color="000000"/>
              <w:bottom w:val="single" w:sz="6" w:space="0" w:color="000000"/>
              <w:right w:val="single" w:sz="6" w:space="0" w:color="000000"/>
            </w:tcBorders>
          </w:tcPr>
          <w:p w14:paraId="22D54B00"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12</w:t>
            </w:r>
          </w:p>
        </w:tc>
        <w:tc>
          <w:tcPr>
            <w:tcW w:w="2052" w:type="dxa"/>
            <w:tcBorders>
              <w:top w:val="single" w:sz="6" w:space="0" w:color="000000"/>
              <w:left w:val="single" w:sz="6" w:space="0" w:color="000000"/>
              <w:bottom w:val="single" w:sz="6" w:space="0" w:color="000000"/>
              <w:right w:val="single" w:sz="6" w:space="0" w:color="000000"/>
            </w:tcBorders>
          </w:tcPr>
          <w:p w14:paraId="6BAAF5B2"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Writes or draws </w:t>
            </w:r>
            <w:r w:rsidRPr="00024995">
              <w:rPr>
                <w:rFonts w:ascii="Arial" w:eastAsia="Arial" w:hAnsi="Arial" w:cs="Arial"/>
                <w:sz w:val="16"/>
                <w:szCs w:val="16"/>
              </w:rPr>
              <w:t>inappropriate/</w:t>
            </w:r>
            <w:r>
              <w:rPr>
                <w:rFonts w:ascii="Arial" w:eastAsia="Arial" w:hAnsi="Arial" w:cs="Arial"/>
                <w:sz w:val="16"/>
                <w:szCs w:val="16"/>
              </w:rPr>
              <w:t xml:space="preserve"> obscene/profane language/pictures</w:t>
            </w:r>
          </w:p>
        </w:tc>
        <w:tc>
          <w:tcPr>
            <w:tcW w:w="1762" w:type="dxa"/>
            <w:tcBorders>
              <w:top w:val="single" w:sz="6" w:space="0" w:color="000000"/>
              <w:left w:val="single" w:sz="6" w:space="0" w:color="000000"/>
              <w:bottom w:val="single" w:sz="6" w:space="0" w:color="000000"/>
              <w:right w:val="single" w:sz="6" w:space="0" w:color="000000"/>
            </w:tcBorders>
          </w:tcPr>
          <w:p w14:paraId="18A09E6F"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64EACA0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1E55A093"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w:t>
            </w:r>
          </w:p>
          <w:p w14:paraId="55FDF10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(Before school, at lunch or after school)</w:t>
            </w:r>
          </w:p>
          <w:p w14:paraId="0A159522"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1-3 days</w:t>
            </w:r>
          </w:p>
          <w:p w14:paraId="7906F42B" w14:textId="77777777" w:rsidR="00183D33" w:rsidRDefault="00183D33" w:rsidP="002B4B70">
            <w:pPr>
              <w:ind w:left="180" w:hanging="180"/>
              <w:rPr>
                <w:rFonts w:ascii="Arial" w:eastAsia="Arial" w:hAnsi="Arial" w:cs="Arial"/>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AD2060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063D8C9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02482F9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 (ISD)</w:t>
            </w:r>
          </w:p>
          <w:p w14:paraId="265765F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 </w:t>
            </w:r>
          </w:p>
          <w:p w14:paraId="01EE821C" w14:textId="77777777" w:rsidR="00183D33" w:rsidRDefault="00183D33" w:rsidP="002B4B70">
            <w:pPr>
              <w:ind w:left="180" w:hanging="180"/>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6020F1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0809B19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76EDA16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1554C55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(ISS)</w:t>
            </w:r>
          </w:p>
          <w:p w14:paraId="7022FF41" w14:textId="77777777" w:rsidR="00183D33" w:rsidRDefault="00183D33" w:rsidP="002B4B70">
            <w:pPr>
              <w:ind w:left="180" w:hanging="180"/>
              <w:jc w:val="center"/>
              <w:rPr>
                <w:rFonts w:ascii="Arial" w:eastAsia="Arial" w:hAnsi="Arial" w:cs="Arial"/>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9A7555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7382378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6599547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Suspension        </w:t>
            </w:r>
            <w:proofErr w:type="gramStart"/>
            <w:r>
              <w:rPr>
                <w:rFonts w:ascii="Arial" w:eastAsia="Arial" w:hAnsi="Arial" w:cs="Arial"/>
                <w:sz w:val="16"/>
                <w:szCs w:val="16"/>
              </w:rPr>
              <w:t xml:space="preserve">   (</w:t>
            </w:r>
            <w:proofErr w:type="gramEnd"/>
            <w:r>
              <w:rPr>
                <w:rFonts w:ascii="Arial" w:eastAsia="Arial" w:hAnsi="Arial" w:cs="Arial"/>
                <w:sz w:val="16"/>
                <w:szCs w:val="16"/>
              </w:rPr>
              <w:t>OSS)</w:t>
            </w:r>
          </w:p>
          <w:p w14:paraId="46494C9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p w14:paraId="050C1905" w14:textId="77777777" w:rsidR="00183D33" w:rsidRDefault="00183D33" w:rsidP="002B4B70">
            <w:pPr>
              <w:ind w:left="180" w:hanging="180"/>
              <w:rPr>
                <w:rFonts w:ascii="Arial" w:eastAsia="Arial" w:hAnsi="Arial" w:cs="Arial"/>
                <w:strike/>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C28985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Notify parents</w:t>
            </w:r>
          </w:p>
          <w:p w14:paraId="7C689B3D"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418735D"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Suspension        </w:t>
            </w:r>
            <w:proofErr w:type="gramStart"/>
            <w:r>
              <w:rPr>
                <w:rFonts w:ascii="Arial" w:eastAsia="Arial" w:hAnsi="Arial" w:cs="Arial"/>
                <w:sz w:val="16"/>
                <w:szCs w:val="16"/>
              </w:rPr>
              <w:t xml:space="preserve">   (</w:t>
            </w:r>
            <w:proofErr w:type="gramEnd"/>
            <w:r>
              <w:rPr>
                <w:rFonts w:ascii="Arial" w:eastAsia="Arial" w:hAnsi="Arial" w:cs="Arial"/>
                <w:sz w:val="16"/>
                <w:szCs w:val="16"/>
              </w:rPr>
              <w:t>OSS)</w:t>
            </w:r>
          </w:p>
          <w:p w14:paraId="490E8888" w14:textId="77777777" w:rsidR="00183D33" w:rsidRDefault="00183D33" w:rsidP="002B4B70">
            <w:pPr>
              <w:ind w:left="180" w:hanging="180"/>
              <w:rPr>
                <w:rFonts w:ascii="Arial" w:eastAsia="Arial" w:hAnsi="Arial" w:cs="Arial"/>
                <w:sz w:val="16"/>
                <w:szCs w:val="16"/>
              </w:rPr>
            </w:pPr>
            <w:proofErr w:type="gramStart"/>
            <w:r>
              <w:rPr>
                <w:rFonts w:ascii="Arial" w:eastAsia="Arial" w:hAnsi="Arial" w:cs="Arial"/>
                <w:sz w:val="16"/>
                <w:szCs w:val="16"/>
              </w:rPr>
              <w:t>Recommend</w:t>
            </w:r>
            <w:proofErr w:type="gramEnd"/>
          </w:p>
          <w:p w14:paraId="4D98A9C3"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Expulsion</w:t>
            </w:r>
          </w:p>
        </w:tc>
      </w:tr>
      <w:tr w:rsidR="00183D33" w14:paraId="24A132B5" w14:textId="77777777" w:rsidTr="002E6AD6">
        <w:trPr>
          <w:trHeight w:val="393"/>
        </w:trPr>
        <w:tc>
          <w:tcPr>
            <w:tcW w:w="730" w:type="dxa"/>
            <w:tcBorders>
              <w:top w:val="single" w:sz="6" w:space="0" w:color="000000"/>
              <w:left w:val="single" w:sz="6" w:space="0" w:color="000000"/>
              <w:bottom w:val="single" w:sz="6" w:space="0" w:color="000000"/>
              <w:right w:val="single" w:sz="6" w:space="0" w:color="000000"/>
            </w:tcBorders>
          </w:tcPr>
          <w:p w14:paraId="742138D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98DE579"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13A91F50"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5A22F70F"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A6CE0BB"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DF61717"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4E086D4" w14:textId="77777777" w:rsidR="00183D33" w:rsidRDefault="00183D33" w:rsidP="002B4B70">
            <w:pPr>
              <w:ind w:left="180" w:hanging="180"/>
              <w:rPr>
                <w:rFonts w:ascii="Arial" w:eastAsia="Arial" w:hAnsi="Arial" w:cs="Arial"/>
                <w:color w:val="000000"/>
                <w:sz w:val="16"/>
                <w:szCs w:val="16"/>
              </w:rPr>
            </w:pPr>
          </w:p>
        </w:tc>
      </w:tr>
      <w:tr w:rsidR="00183D33" w14:paraId="00266BAE"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7230C5D" w14:textId="77777777" w:rsidR="00183D33" w:rsidRDefault="00183D33" w:rsidP="002B4B70">
            <w:pPr>
              <w:rPr>
                <w:rFonts w:ascii="Arial" w:eastAsia="Arial" w:hAnsi="Arial" w:cs="Arial"/>
                <w:color w:val="000000"/>
                <w:sz w:val="16"/>
                <w:szCs w:val="16"/>
              </w:rPr>
            </w:pPr>
          </w:p>
          <w:p w14:paraId="769E37FB"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13/14</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ED67D1D" w14:textId="77777777" w:rsidR="00183D33" w:rsidRDefault="00183D33" w:rsidP="002B4B70">
            <w:pPr>
              <w:rPr>
                <w:rFonts w:ascii="Arial" w:eastAsia="Arial" w:hAnsi="Arial" w:cs="Arial"/>
                <w:color w:val="000000"/>
                <w:sz w:val="16"/>
                <w:szCs w:val="16"/>
              </w:rPr>
            </w:pPr>
          </w:p>
          <w:p w14:paraId="758A8EC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Weapons - possession or use of dangerous weapons or an object as a weapon </w:t>
            </w:r>
          </w:p>
          <w:p w14:paraId="5F94994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p w14:paraId="62C8EDC4" w14:textId="2F55D2C3"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rPr>
              <w:t>***Statutory Note:  </w:t>
            </w:r>
            <w:r>
              <w:rPr>
                <w:rFonts w:ascii="Arial" w:eastAsia="Arial" w:hAnsi="Arial" w:cs="Arial"/>
                <w:color w:val="000000"/>
                <w:sz w:val="16"/>
                <w:szCs w:val="16"/>
              </w:rPr>
              <w:t xml:space="preserve">If a firearm is found in a locked vehicle, state </w:t>
            </w:r>
            <w:r>
              <w:rPr>
                <w:rFonts w:ascii="Arial" w:eastAsia="Arial" w:hAnsi="Arial" w:cs="Arial"/>
                <w:color w:val="000000"/>
                <w:sz w:val="16"/>
                <w:szCs w:val="16"/>
              </w:rPr>
              <w:lastRenderedPageBreak/>
              <w:t xml:space="preserve">statute§17:416(F) provides that a determination must be made as to intent to harm.  The final expulsion decision of the </w:t>
            </w:r>
            <w:r w:rsidR="003B3209">
              <w:rPr>
                <w:rFonts w:ascii="Arial" w:eastAsia="Arial" w:hAnsi="Arial" w:cs="Arial"/>
                <w:color w:val="000000"/>
                <w:sz w:val="16"/>
                <w:szCs w:val="16"/>
              </w:rPr>
              <w:t>Morehouse</w:t>
            </w:r>
            <w:r>
              <w:rPr>
                <w:rFonts w:ascii="Arial" w:eastAsia="Arial" w:hAnsi="Arial" w:cs="Arial"/>
                <w:color w:val="000000"/>
                <w:sz w:val="16"/>
                <w:szCs w:val="16"/>
              </w:rPr>
              <w:t xml:space="preserve"> Parish School Board must be based on proof of the student's intent to harm others, however, if the firearm is found on the student's person or outside of a locked vehicle, the expulsion may be upheld.</w:t>
            </w:r>
          </w:p>
          <w:p w14:paraId="51566227" w14:textId="77777777" w:rsidR="00183D33" w:rsidRDefault="00183D33" w:rsidP="002B4B70">
            <w:pPr>
              <w:ind w:left="1080" w:hanging="1080"/>
              <w:jc w:val="both"/>
              <w:rPr>
                <w:rFonts w:ascii="Arial" w:eastAsia="Arial" w:hAnsi="Arial" w:cs="Arial"/>
                <w:b/>
                <w:color w:val="000000"/>
                <w:sz w:val="16"/>
                <w:szCs w:val="16"/>
              </w:rPr>
            </w:pPr>
            <w:r>
              <w:rPr>
                <w:rFonts w:ascii="Arial" w:eastAsia="Arial" w:hAnsi="Arial" w:cs="Arial"/>
                <w:b/>
                <w:color w:val="000000"/>
                <w:sz w:val="16"/>
                <w:szCs w:val="16"/>
              </w:rPr>
              <w:t>Refer to:</w:t>
            </w:r>
          </w:p>
          <w:p w14:paraId="7A0045DC" w14:textId="77777777" w:rsidR="00183D33" w:rsidRDefault="00183D33" w:rsidP="002B4B70">
            <w:pPr>
              <w:ind w:left="1080" w:hanging="1080"/>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La. Rev. Stat. Ann.</w:t>
            </w:r>
          </w:p>
          <w:p w14:paraId="77850500" w14:textId="77777777" w:rsidR="00183D33" w:rsidRDefault="00183D33" w:rsidP="002B4B70">
            <w:pPr>
              <w:ind w:left="1080" w:hanging="1080"/>
              <w:jc w:val="both"/>
              <w:rPr>
                <w:rFonts w:ascii="Arial" w:eastAsia="Arial" w:hAnsi="Arial" w:cs="Arial"/>
                <w:color w:val="000000"/>
              </w:rPr>
            </w:pPr>
            <w:r>
              <w:rPr>
                <w:rFonts w:ascii="Arial" w:eastAsia="Arial" w:hAnsi="Arial" w:cs="Arial"/>
                <w:color w:val="000000"/>
                <w:sz w:val="16"/>
                <w:szCs w:val="16"/>
              </w:rPr>
              <w:t>§14: 95.2</w:t>
            </w:r>
          </w:p>
          <w:p w14:paraId="451DC969"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2C49717" w14:textId="77777777" w:rsidR="00183D33" w:rsidRDefault="00183D33" w:rsidP="002B4B70">
            <w:pPr>
              <w:rPr>
                <w:rFonts w:ascii="Arial" w:eastAsia="Arial" w:hAnsi="Arial" w:cs="Arial"/>
                <w:color w:val="000000"/>
                <w:sz w:val="16"/>
                <w:szCs w:val="16"/>
              </w:rPr>
            </w:pPr>
          </w:p>
          <w:p w14:paraId="6AE50DF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054C66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7F4CD80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42095B3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7BFC330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53D7CCA"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2E91989"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38599E6"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76DF39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AD67380"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CFDAFCD" w14:textId="77777777" w:rsidR="00183D33" w:rsidRPr="00053CEC" w:rsidRDefault="00183D33" w:rsidP="002B4B70">
            <w:pPr>
              <w:ind w:left="180" w:hanging="180"/>
              <w:jc w:val="center"/>
              <w:rPr>
                <w:rFonts w:ascii="Arial" w:eastAsia="Arial" w:hAnsi="Arial" w:cs="Arial"/>
                <w:color w:val="FFFFFF" w:themeColor="background1"/>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B4E3128"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1C079B0"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0092A94"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5AB36135"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EA5083F" w14:textId="77777777" w:rsidR="00183D33" w:rsidRPr="00053CEC" w:rsidRDefault="00183D33" w:rsidP="002B4B70">
            <w:pPr>
              <w:ind w:left="180" w:hanging="180"/>
              <w:rPr>
                <w:rFonts w:ascii="Arial" w:eastAsia="Arial" w:hAnsi="Arial" w:cs="Arial"/>
                <w:color w:val="FFFFFF" w:themeColor="background1"/>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C3A1223" w14:textId="77777777" w:rsidR="00183D33" w:rsidRPr="00053CEC" w:rsidRDefault="00183D33" w:rsidP="002B4B70">
            <w:pPr>
              <w:ind w:left="180" w:hanging="180"/>
              <w:rPr>
                <w:rFonts w:ascii="Arial" w:eastAsia="Arial" w:hAnsi="Arial" w:cs="Arial"/>
                <w:color w:val="FFFFFF" w:themeColor="background1"/>
                <w:sz w:val="16"/>
                <w:szCs w:val="16"/>
              </w:rPr>
            </w:pPr>
          </w:p>
        </w:tc>
      </w:tr>
      <w:tr w:rsidR="00183D33" w14:paraId="7635DDED" w14:textId="77777777" w:rsidTr="002E6AD6">
        <w:trPr>
          <w:trHeight w:val="1437"/>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019C47B"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16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793410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Fighting or instigating a fight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732990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B25E0B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1729816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E5702F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B1AC6A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w:t>
            </w:r>
          </w:p>
          <w:p w14:paraId="2D43E29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Parent Conference</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058803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E3C85A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2DFCA7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0E67ABB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3A33A65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3-5 days </w:t>
            </w:r>
          </w:p>
          <w:p w14:paraId="6A81DC3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Administrative </w:t>
            </w:r>
          </w:p>
          <w:p w14:paraId="12E9AD5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Conference</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AC363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EA840E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7CFD4B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B20135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48921C6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3-5 days</w:t>
            </w:r>
          </w:p>
          <w:p w14:paraId="2857D58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and/or</w:t>
            </w:r>
          </w:p>
          <w:p w14:paraId="4CA6CA5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p>
          <w:p w14:paraId="35AE78C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15D259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D77F8E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Expulsion</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E93C69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BE22B4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B8FB5DA"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23401D47"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6DAFDF4B"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0F162A6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6066338B"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BD4522F"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B61A4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1000AB56"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EA41459"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17</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7AD58F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Traffic and safety rules violations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3B1C9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56C5191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626126D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Loss of driving privileges on school premises    </w:t>
            </w:r>
          </w:p>
          <w:p w14:paraId="441C77AD" w14:textId="77777777" w:rsidR="00183D33" w:rsidRDefault="00183D33" w:rsidP="002B4B70">
            <w:pPr>
              <w:ind w:left="180" w:hanging="180"/>
              <w:rPr>
                <w:rFonts w:ascii="Arial" w:eastAsia="Arial" w:hAnsi="Arial" w:cs="Arial"/>
                <w:color w:val="FF0000"/>
                <w:sz w:val="16"/>
                <w:szCs w:val="16"/>
              </w:rPr>
            </w:pPr>
            <w:r>
              <w:rPr>
                <w:rFonts w:ascii="Arial" w:eastAsia="Arial" w:hAnsi="Arial" w:cs="Arial"/>
                <w:color w:val="000000"/>
                <w:sz w:val="16"/>
                <w:szCs w:val="16"/>
              </w:rPr>
              <w:t xml:space="preserve">     </w:t>
            </w:r>
            <w:r>
              <w:rPr>
                <w:rFonts w:ascii="Arial" w:eastAsia="Arial" w:hAnsi="Arial" w:cs="Arial"/>
                <w:sz w:val="16"/>
                <w:szCs w:val="16"/>
              </w:rPr>
              <w:t>1 week</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327F2B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w:t>
            </w:r>
          </w:p>
          <w:p w14:paraId="7E96A87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4CA15E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driving privileges on school premises </w:t>
            </w:r>
          </w:p>
          <w:p w14:paraId="07B81B90" w14:textId="77777777" w:rsidR="00183D33" w:rsidRDefault="00183D33" w:rsidP="002B4B70">
            <w:pPr>
              <w:ind w:left="180" w:hanging="180"/>
              <w:rPr>
                <w:rFonts w:ascii="Arial" w:eastAsia="Arial" w:hAnsi="Arial" w:cs="Arial"/>
                <w:color w:val="FF0000"/>
                <w:sz w:val="16"/>
                <w:szCs w:val="16"/>
              </w:rPr>
            </w:pPr>
            <w:r>
              <w:rPr>
                <w:rFonts w:ascii="Arial" w:eastAsia="Arial" w:hAnsi="Arial" w:cs="Arial"/>
                <w:sz w:val="16"/>
                <w:szCs w:val="16"/>
              </w:rPr>
              <w:t xml:space="preserve">     2 weeks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D061D8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EA7C96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75E6CDA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driving privileges on school premises for remainder of school year</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6BAFCC"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43E6F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703C21A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4B9C3A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593CD76"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23E0201"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4FDFCDE8"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57EB2CB3"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41EACAF"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57D3B7B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1EE533A2"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DE4D226"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18</w:t>
            </w:r>
          </w:p>
        </w:tc>
        <w:tc>
          <w:tcPr>
            <w:tcW w:w="2052" w:type="dxa"/>
            <w:tcBorders>
              <w:top w:val="single" w:sz="6" w:space="0" w:color="000000"/>
              <w:left w:val="single" w:sz="6" w:space="0" w:color="000000"/>
              <w:bottom w:val="single" w:sz="6" w:space="0" w:color="000000"/>
              <w:right w:val="single" w:sz="6" w:space="0" w:color="000000"/>
            </w:tcBorders>
          </w:tcPr>
          <w:p w14:paraId="5E5ECFA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Leaving campus without permission or visiting another school during school  </w:t>
            </w:r>
          </w:p>
        </w:tc>
        <w:tc>
          <w:tcPr>
            <w:tcW w:w="1762" w:type="dxa"/>
            <w:tcBorders>
              <w:top w:val="single" w:sz="6" w:space="0" w:color="000000"/>
              <w:left w:val="single" w:sz="6" w:space="0" w:color="000000"/>
              <w:bottom w:val="single" w:sz="6" w:space="0" w:color="000000"/>
              <w:right w:val="single" w:sz="6" w:space="0" w:color="000000"/>
            </w:tcBorders>
          </w:tcPr>
          <w:p w14:paraId="7650F6F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B1F052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0163FA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4095AFC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49846C2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p w14:paraId="78353934"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CE06C7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8ADCC5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E85583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C96D0D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w:t>
            </w:r>
          </w:p>
          <w:p w14:paraId="20D66FE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tc>
        <w:tc>
          <w:tcPr>
            <w:tcW w:w="1655" w:type="dxa"/>
            <w:tcBorders>
              <w:top w:val="single" w:sz="6" w:space="0" w:color="000000"/>
              <w:left w:val="single" w:sz="6" w:space="0" w:color="000000"/>
              <w:bottom w:val="single" w:sz="6" w:space="0" w:color="000000"/>
              <w:right w:val="single" w:sz="6" w:space="0" w:color="000000"/>
            </w:tcBorders>
          </w:tcPr>
          <w:p w14:paraId="5D8F68F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1BB0EE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60382DE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644E8C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CA3048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2-4 days</w:t>
            </w:r>
          </w:p>
        </w:tc>
        <w:tc>
          <w:tcPr>
            <w:tcW w:w="1349" w:type="dxa"/>
            <w:tcBorders>
              <w:top w:val="single" w:sz="6" w:space="0" w:color="000000"/>
              <w:left w:val="single" w:sz="6" w:space="0" w:color="000000"/>
              <w:bottom w:val="single" w:sz="6" w:space="0" w:color="000000"/>
              <w:right w:val="single" w:sz="6" w:space="0" w:color="000000"/>
            </w:tcBorders>
          </w:tcPr>
          <w:p w14:paraId="14F211B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59DEBB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6680C8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0B5F42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F647D31" w14:textId="77777777" w:rsidR="00183D33" w:rsidRDefault="00183D33" w:rsidP="002B4B70">
            <w:pPr>
              <w:ind w:left="360" w:hanging="360"/>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7D23B8C2" w14:textId="77777777" w:rsidR="00183D33" w:rsidRDefault="00183D33" w:rsidP="002B4B70">
            <w:pPr>
              <w:ind w:left="360" w:hanging="360"/>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171" w:type="dxa"/>
            <w:tcBorders>
              <w:top w:val="single" w:sz="6" w:space="0" w:color="000000"/>
              <w:left w:val="single" w:sz="6" w:space="0" w:color="000000"/>
              <w:bottom w:val="single" w:sz="6" w:space="0" w:color="000000"/>
              <w:right w:val="single" w:sz="6" w:space="0" w:color="000000"/>
            </w:tcBorders>
          </w:tcPr>
          <w:p w14:paraId="5E73E356" w14:textId="77777777" w:rsidR="00183D33" w:rsidRDefault="00183D33" w:rsidP="002B4B70">
            <w:pPr>
              <w:ind w:left="180" w:hanging="180"/>
              <w:rPr>
                <w:rFonts w:ascii="Arial" w:eastAsia="Arial" w:hAnsi="Arial" w:cs="Arial"/>
                <w:color w:val="000000"/>
                <w:sz w:val="16"/>
                <w:szCs w:val="16"/>
              </w:rPr>
            </w:pPr>
          </w:p>
        </w:tc>
      </w:tr>
      <w:tr w:rsidR="00183D33" w14:paraId="3E105D5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9FA9C1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E427704"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6DCC6CB"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EC33AC7"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52B2C6BF"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F7F814D"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499040B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7F0BCF2E"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4DA964C"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19</w:t>
            </w:r>
          </w:p>
        </w:tc>
        <w:tc>
          <w:tcPr>
            <w:tcW w:w="2052" w:type="dxa"/>
            <w:tcBorders>
              <w:top w:val="single" w:sz="6" w:space="0" w:color="000000"/>
              <w:left w:val="single" w:sz="6" w:space="0" w:color="000000"/>
              <w:bottom w:val="single" w:sz="6" w:space="0" w:color="000000"/>
              <w:right w:val="single" w:sz="6" w:space="0" w:color="000000"/>
            </w:tcBorders>
          </w:tcPr>
          <w:p w14:paraId="20C4AF7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Tardy </w:t>
            </w:r>
            <w:r w:rsidRPr="00053CEC">
              <w:rPr>
                <w:rFonts w:ascii="Arial" w:eastAsia="Arial" w:hAnsi="Arial" w:cs="Arial"/>
                <w:color w:val="000000"/>
                <w:sz w:val="16"/>
                <w:szCs w:val="16"/>
              </w:rPr>
              <w:t>and/or absent</w:t>
            </w:r>
            <w:r>
              <w:rPr>
                <w:rFonts w:ascii="Arial" w:eastAsia="Arial" w:hAnsi="Arial" w:cs="Arial"/>
                <w:color w:val="000000"/>
                <w:sz w:val="16"/>
                <w:szCs w:val="16"/>
              </w:rPr>
              <w:t xml:space="preserve"> to school</w:t>
            </w:r>
          </w:p>
          <w:p w14:paraId="348C1124" w14:textId="77777777" w:rsidR="00183D33" w:rsidRDefault="00183D33" w:rsidP="002B4B70">
            <w:pPr>
              <w:ind w:left="180" w:hanging="180"/>
              <w:rPr>
                <w:rFonts w:ascii="Arial" w:eastAsia="Arial" w:hAnsi="Arial" w:cs="Arial"/>
                <w:color w:val="000000"/>
                <w:sz w:val="16"/>
                <w:szCs w:val="16"/>
              </w:rPr>
            </w:pPr>
          </w:p>
          <w:p w14:paraId="7C7A72A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FINS referral may occur on excessive absences.</w:t>
            </w:r>
          </w:p>
        </w:tc>
        <w:tc>
          <w:tcPr>
            <w:tcW w:w="1762" w:type="dxa"/>
            <w:tcBorders>
              <w:top w:val="single" w:sz="6" w:space="0" w:color="000000"/>
              <w:left w:val="single" w:sz="6" w:space="0" w:color="000000"/>
              <w:bottom w:val="single" w:sz="6" w:space="0" w:color="000000"/>
              <w:right w:val="single" w:sz="6" w:space="0" w:color="000000"/>
            </w:tcBorders>
          </w:tcPr>
          <w:p w14:paraId="008D9C68"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3B6018B"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and/ or Detention</w:t>
            </w:r>
          </w:p>
          <w:p w14:paraId="0866217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  </w:t>
            </w:r>
          </w:p>
          <w:p w14:paraId="511DB93A"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7C57C35A" w14:textId="77777777" w:rsidR="00183D33" w:rsidRDefault="00183D33" w:rsidP="002B4B70">
            <w:pPr>
              <w:rPr>
                <w:rFonts w:ascii="Arial" w:eastAsia="Arial" w:hAnsi="Arial" w:cs="Arial"/>
                <w:sz w:val="16"/>
                <w:szCs w:val="16"/>
              </w:rPr>
            </w:pPr>
          </w:p>
          <w:p w14:paraId="4DEE595E"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4</w:t>
            </w:r>
            <w:r>
              <w:rPr>
                <w:rFonts w:ascii="Arial" w:eastAsia="Arial" w:hAnsi="Arial" w:cs="Arial"/>
                <w:sz w:val="16"/>
                <w:szCs w:val="16"/>
                <w:vertAlign w:val="superscript"/>
              </w:rPr>
              <w:t xml:space="preserve">th </w:t>
            </w:r>
            <w:r>
              <w:rPr>
                <w:rFonts w:ascii="Arial" w:eastAsia="Arial" w:hAnsi="Arial" w:cs="Arial"/>
                <w:sz w:val="16"/>
                <w:szCs w:val="16"/>
              </w:rPr>
              <w:t>Tardy</w:t>
            </w:r>
          </w:p>
          <w:p w14:paraId="4BE746C9"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 xml:space="preserve"> per semester</w:t>
            </w:r>
          </w:p>
          <w:p w14:paraId="02936C7B"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CB56DE4" w14:textId="77777777" w:rsidR="00183D33" w:rsidRDefault="00183D33" w:rsidP="002B4B70">
            <w:pPr>
              <w:rPr>
                <w:rFonts w:ascii="Arial" w:eastAsia="Arial" w:hAnsi="Arial" w:cs="Arial"/>
                <w:sz w:val="16"/>
                <w:szCs w:val="16"/>
              </w:rPr>
            </w:pPr>
            <w:r>
              <w:rPr>
                <w:rFonts w:ascii="Arial" w:eastAsia="Arial" w:hAnsi="Arial" w:cs="Arial"/>
                <w:sz w:val="16"/>
                <w:szCs w:val="16"/>
              </w:rPr>
              <w:t>Parent Conference</w:t>
            </w:r>
          </w:p>
          <w:p w14:paraId="0745C16A"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Detention</w:t>
            </w:r>
          </w:p>
          <w:p w14:paraId="1A19B42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1- 2 days  </w:t>
            </w:r>
          </w:p>
          <w:p w14:paraId="67223D26"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2790BEFC"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5</w:t>
            </w:r>
            <w:r>
              <w:rPr>
                <w:rFonts w:ascii="Arial" w:eastAsia="Arial" w:hAnsi="Arial" w:cs="Arial"/>
                <w:sz w:val="16"/>
                <w:szCs w:val="16"/>
                <w:vertAlign w:val="superscript"/>
              </w:rPr>
              <w:t>th</w:t>
            </w:r>
            <w:r>
              <w:rPr>
                <w:rFonts w:ascii="Arial" w:eastAsia="Arial" w:hAnsi="Arial" w:cs="Arial"/>
                <w:sz w:val="16"/>
                <w:szCs w:val="16"/>
              </w:rPr>
              <w:t xml:space="preserve"> Tardy </w:t>
            </w:r>
          </w:p>
          <w:p w14:paraId="76FB9DC3"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2DE04856"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043E6E2" w14:textId="77777777" w:rsidR="00183D33" w:rsidRDefault="00183D33" w:rsidP="002B4B70">
            <w:pPr>
              <w:rPr>
                <w:rFonts w:ascii="Arial" w:eastAsia="Arial" w:hAnsi="Arial" w:cs="Arial"/>
                <w:sz w:val="16"/>
                <w:szCs w:val="16"/>
              </w:rPr>
            </w:pPr>
            <w:r>
              <w:rPr>
                <w:rFonts w:ascii="Arial" w:eastAsia="Arial" w:hAnsi="Arial" w:cs="Arial"/>
                <w:sz w:val="16"/>
                <w:szCs w:val="16"/>
              </w:rPr>
              <w:t>Parent Conference</w:t>
            </w:r>
          </w:p>
          <w:p w14:paraId="17FD2533" w14:textId="77777777" w:rsidR="00183D33" w:rsidRDefault="00183D33" w:rsidP="002B4B70">
            <w:pPr>
              <w:rPr>
                <w:rFonts w:ascii="Arial" w:eastAsia="Arial" w:hAnsi="Arial" w:cs="Arial"/>
                <w:sz w:val="16"/>
                <w:szCs w:val="16"/>
              </w:rPr>
            </w:pPr>
            <w:r>
              <w:rPr>
                <w:rFonts w:ascii="Arial" w:eastAsia="Arial" w:hAnsi="Arial" w:cs="Arial"/>
                <w:sz w:val="16"/>
                <w:szCs w:val="16"/>
              </w:rPr>
              <w:t>Detention</w:t>
            </w:r>
          </w:p>
          <w:p w14:paraId="6588D8BC"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4DEFA1E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7D21F8B2" w14:textId="77777777" w:rsidR="00183D33" w:rsidRDefault="00183D33" w:rsidP="002B4B70">
            <w:pPr>
              <w:rPr>
                <w:rFonts w:ascii="Arial" w:eastAsia="Arial" w:hAnsi="Arial" w:cs="Arial"/>
                <w:sz w:val="16"/>
                <w:szCs w:val="16"/>
              </w:rPr>
            </w:pPr>
          </w:p>
          <w:p w14:paraId="1B4EBB34" w14:textId="77777777" w:rsidR="00183D33" w:rsidRDefault="00183D33" w:rsidP="002B4B70">
            <w:pPr>
              <w:rPr>
                <w:rFonts w:ascii="Arial" w:eastAsia="Arial" w:hAnsi="Arial" w:cs="Arial"/>
                <w:sz w:val="16"/>
                <w:szCs w:val="16"/>
              </w:rPr>
            </w:pPr>
          </w:p>
          <w:p w14:paraId="36707B27" w14:textId="77777777" w:rsidR="00183D33" w:rsidRDefault="00183D33" w:rsidP="002B4B70">
            <w:pPr>
              <w:jc w:val="center"/>
              <w:rPr>
                <w:rFonts w:ascii="Arial" w:eastAsia="Arial" w:hAnsi="Arial" w:cs="Arial"/>
                <w:sz w:val="16"/>
                <w:szCs w:val="16"/>
              </w:rPr>
            </w:pPr>
          </w:p>
          <w:p w14:paraId="14316907"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6</w:t>
            </w:r>
            <w:r>
              <w:rPr>
                <w:rFonts w:ascii="Arial" w:eastAsia="Arial" w:hAnsi="Arial" w:cs="Arial"/>
                <w:sz w:val="16"/>
                <w:szCs w:val="16"/>
                <w:vertAlign w:val="superscript"/>
              </w:rPr>
              <w:t>th</w:t>
            </w:r>
            <w:r>
              <w:rPr>
                <w:rFonts w:ascii="Arial" w:eastAsia="Arial" w:hAnsi="Arial" w:cs="Arial"/>
                <w:sz w:val="16"/>
                <w:szCs w:val="16"/>
              </w:rPr>
              <w:t xml:space="preserve"> Tardy </w:t>
            </w:r>
          </w:p>
          <w:p w14:paraId="4696ED8F"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272473BF"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3C793656" w14:textId="77777777" w:rsidR="00183D33" w:rsidRDefault="00183D33" w:rsidP="002B4B70">
            <w:pPr>
              <w:rPr>
                <w:rFonts w:ascii="Arial" w:eastAsia="Arial" w:hAnsi="Arial" w:cs="Arial"/>
                <w:sz w:val="16"/>
                <w:szCs w:val="16"/>
              </w:rPr>
            </w:pPr>
            <w:r>
              <w:rPr>
                <w:rFonts w:ascii="Arial" w:eastAsia="Arial" w:hAnsi="Arial" w:cs="Arial"/>
                <w:sz w:val="16"/>
                <w:szCs w:val="16"/>
              </w:rPr>
              <w:t>Parent Conference</w:t>
            </w:r>
          </w:p>
          <w:p w14:paraId="112653D1"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066A32D9"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332D71F8"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717A0757" w14:textId="77777777" w:rsidR="00183D33" w:rsidRDefault="00183D33" w:rsidP="002B4B70">
            <w:pPr>
              <w:rPr>
                <w:rFonts w:ascii="Arial" w:eastAsia="Arial" w:hAnsi="Arial" w:cs="Arial"/>
                <w:sz w:val="16"/>
                <w:szCs w:val="16"/>
              </w:rPr>
            </w:pPr>
          </w:p>
          <w:p w14:paraId="7178830C" w14:textId="77777777" w:rsidR="00183D33" w:rsidRDefault="00183D33" w:rsidP="002B4B70">
            <w:pPr>
              <w:rPr>
                <w:rFonts w:ascii="Arial" w:eastAsia="Arial" w:hAnsi="Arial" w:cs="Arial"/>
                <w:sz w:val="16"/>
                <w:szCs w:val="16"/>
              </w:rPr>
            </w:pPr>
          </w:p>
          <w:p w14:paraId="374859AC" w14:textId="77777777" w:rsidR="00183D33" w:rsidRDefault="00183D33" w:rsidP="002B4B70">
            <w:pPr>
              <w:jc w:val="center"/>
              <w:rPr>
                <w:rFonts w:ascii="Arial" w:eastAsia="Arial" w:hAnsi="Arial" w:cs="Arial"/>
                <w:sz w:val="16"/>
                <w:szCs w:val="16"/>
              </w:rPr>
            </w:pPr>
          </w:p>
          <w:p w14:paraId="6DA4EE21"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7</w:t>
            </w:r>
            <w:r>
              <w:rPr>
                <w:rFonts w:ascii="Arial" w:eastAsia="Arial" w:hAnsi="Arial" w:cs="Arial"/>
                <w:sz w:val="16"/>
                <w:szCs w:val="16"/>
                <w:vertAlign w:val="superscript"/>
              </w:rPr>
              <w:t>th</w:t>
            </w:r>
            <w:r>
              <w:rPr>
                <w:rFonts w:ascii="Arial" w:eastAsia="Arial" w:hAnsi="Arial" w:cs="Arial"/>
                <w:sz w:val="16"/>
                <w:szCs w:val="16"/>
              </w:rPr>
              <w:t xml:space="preserve"> Tardy </w:t>
            </w:r>
          </w:p>
          <w:p w14:paraId="6B504F3D"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02FCBCB1"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4DF8A93" w14:textId="77777777" w:rsidR="00183D33" w:rsidRDefault="00183D33" w:rsidP="002B4B70">
            <w:pPr>
              <w:rPr>
                <w:rFonts w:ascii="Arial" w:eastAsia="Arial" w:hAnsi="Arial" w:cs="Arial"/>
                <w:sz w:val="16"/>
                <w:szCs w:val="16"/>
              </w:rPr>
            </w:pPr>
            <w:r>
              <w:rPr>
                <w:rFonts w:ascii="Arial" w:eastAsia="Arial" w:hAnsi="Arial" w:cs="Arial"/>
                <w:sz w:val="16"/>
                <w:szCs w:val="16"/>
              </w:rPr>
              <w:t>Parent Conference</w:t>
            </w:r>
          </w:p>
          <w:p w14:paraId="7ED3ECB0"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232C1121"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6C99D5C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64AA6B36" w14:textId="77777777" w:rsidR="00183D33" w:rsidRDefault="00183D33" w:rsidP="002B4B70">
            <w:pPr>
              <w:rPr>
                <w:rFonts w:ascii="Arial" w:eastAsia="Arial" w:hAnsi="Arial" w:cs="Arial"/>
                <w:sz w:val="16"/>
                <w:szCs w:val="16"/>
              </w:rPr>
            </w:pPr>
          </w:p>
          <w:p w14:paraId="78DFDAA5" w14:textId="77777777" w:rsidR="00183D33" w:rsidRDefault="00183D33" w:rsidP="002B4B70">
            <w:pPr>
              <w:rPr>
                <w:rFonts w:ascii="Arial" w:eastAsia="Arial" w:hAnsi="Arial" w:cs="Arial"/>
                <w:sz w:val="16"/>
                <w:szCs w:val="16"/>
              </w:rPr>
            </w:pPr>
          </w:p>
          <w:p w14:paraId="3ED3D896"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8</w:t>
            </w:r>
            <w:r>
              <w:rPr>
                <w:rFonts w:ascii="Arial" w:eastAsia="Arial" w:hAnsi="Arial" w:cs="Arial"/>
                <w:sz w:val="16"/>
                <w:szCs w:val="16"/>
                <w:vertAlign w:val="superscript"/>
              </w:rPr>
              <w:t>th</w:t>
            </w:r>
            <w:r>
              <w:rPr>
                <w:rFonts w:ascii="Arial" w:eastAsia="Arial" w:hAnsi="Arial" w:cs="Arial"/>
                <w:sz w:val="16"/>
                <w:szCs w:val="16"/>
              </w:rPr>
              <w:t xml:space="preserve"> Tardy </w:t>
            </w:r>
          </w:p>
          <w:p w14:paraId="6028DB04"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1A671135" w14:textId="77777777" w:rsidR="00183D33" w:rsidRDefault="00183D33" w:rsidP="002B4B70">
            <w:pPr>
              <w:ind w:left="180" w:hanging="180"/>
              <w:rPr>
                <w:rFonts w:ascii="Arial" w:eastAsia="Arial" w:hAnsi="Arial" w:cs="Arial"/>
                <w:color w:val="000000"/>
                <w:sz w:val="16"/>
                <w:szCs w:val="16"/>
              </w:rPr>
            </w:pPr>
          </w:p>
        </w:tc>
      </w:tr>
      <w:tr w:rsidR="00183D33" w14:paraId="15290B4A"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3180902"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19</w:t>
            </w:r>
          </w:p>
        </w:tc>
        <w:tc>
          <w:tcPr>
            <w:tcW w:w="2052" w:type="dxa"/>
            <w:tcBorders>
              <w:top w:val="single" w:sz="6" w:space="0" w:color="000000"/>
              <w:left w:val="single" w:sz="6" w:space="0" w:color="000000"/>
              <w:bottom w:val="single" w:sz="6" w:space="0" w:color="000000"/>
              <w:right w:val="single" w:sz="6" w:space="0" w:color="000000"/>
            </w:tcBorders>
          </w:tcPr>
          <w:p w14:paraId="4C1E376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Tardy to class</w:t>
            </w:r>
          </w:p>
        </w:tc>
        <w:tc>
          <w:tcPr>
            <w:tcW w:w="1762" w:type="dxa"/>
            <w:tcBorders>
              <w:top w:val="single" w:sz="6" w:space="0" w:color="000000"/>
              <w:left w:val="single" w:sz="6" w:space="0" w:color="000000"/>
              <w:bottom w:val="single" w:sz="6" w:space="0" w:color="000000"/>
              <w:right w:val="single" w:sz="6" w:space="0" w:color="000000"/>
            </w:tcBorders>
          </w:tcPr>
          <w:p w14:paraId="3E40C55C"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5E041D2"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and/ or Detention</w:t>
            </w:r>
          </w:p>
          <w:p w14:paraId="174A089B"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  </w:t>
            </w:r>
          </w:p>
          <w:p w14:paraId="0E38EAB1"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38904D9C" w14:textId="77777777" w:rsidR="00183D33" w:rsidRDefault="00183D33" w:rsidP="002B4B70">
            <w:pPr>
              <w:rPr>
                <w:rFonts w:ascii="Arial" w:eastAsia="Arial" w:hAnsi="Arial" w:cs="Arial"/>
                <w:sz w:val="16"/>
                <w:szCs w:val="16"/>
              </w:rPr>
            </w:pPr>
          </w:p>
          <w:p w14:paraId="12FE3430"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4</w:t>
            </w:r>
            <w:r>
              <w:rPr>
                <w:rFonts w:ascii="Arial" w:eastAsia="Arial" w:hAnsi="Arial" w:cs="Arial"/>
                <w:sz w:val="16"/>
                <w:szCs w:val="16"/>
                <w:vertAlign w:val="superscript"/>
              </w:rPr>
              <w:t xml:space="preserve">th </w:t>
            </w:r>
            <w:r>
              <w:rPr>
                <w:rFonts w:ascii="Arial" w:eastAsia="Arial" w:hAnsi="Arial" w:cs="Arial"/>
                <w:sz w:val="16"/>
                <w:szCs w:val="16"/>
              </w:rPr>
              <w:t>Tardy</w:t>
            </w:r>
          </w:p>
          <w:p w14:paraId="3D24D919"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 xml:space="preserve"> per semester</w:t>
            </w:r>
          </w:p>
          <w:p w14:paraId="49A96EBF"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040A66FD" w14:textId="77777777" w:rsidR="00183D33" w:rsidRDefault="00183D33" w:rsidP="002B4B70">
            <w:pPr>
              <w:rPr>
                <w:rFonts w:ascii="Arial" w:eastAsia="Arial" w:hAnsi="Arial" w:cs="Arial"/>
                <w:sz w:val="16"/>
                <w:szCs w:val="16"/>
              </w:rPr>
            </w:pPr>
            <w:r>
              <w:rPr>
                <w:rFonts w:ascii="Arial" w:eastAsia="Arial" w:hAnsi="Arial" w:cs="Arial"/>
                <w:sz w:val="16"/>
                <w:szCs w:val="16"/>
              </w:rPr>
              <w:lastRenderedPageBreak/>
              <w:t>Parent Conference</w:t>
            </w:r>
          </w:p>
          <w:p w14:paraId="1E1DA3F8"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Detention</w:t>
            </w:r>
          </w:p>
          <w:p w14:paraId="7228337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1- 2 days  </w:t>
            </w:r>
          </w:p>
          <w:p w14:paraId="0B4A416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3ABCE89C"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5</w:t>
            </w:r>
            <w:r>
              <w:rPr>
                <w:rFonts w:ascii="Arial" w:eastAsia="Arial" w:hAnsi="Arial" w:cs="Arial"/>
                <w:sz w:val="16"/>
                <w:szCs w:val="16"/>
                <w:vertAlign w:val="superscript"/>
              </w:rPr>
              <w:t>th</w:t>
            </w:r>
            <w:r>
              <w:rPr>
                <w:rFonts w:ascii="Arial" w:eastAsia="Arial" w:hAnsi="Arial" w:cs="Arial"/>
                <w:sz w:val="16"/>
                <w:szCs w:val="16"/>
              </w:rPr>
              <w:t xml:space="preserve"> Tardy </w:t>
            </w:r>
          </w:p>
          <w:p w14:paraId="7C3485BB"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05FB47B4"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3FA861B" w14:textId="77777777" w:rsidR="00183D33" w:rsidRDefault="00183D33" w:rsidP="002B4B70">
            <w:pPr>
              <w:rPr>
                <w:rFonts w:ascii="Arial" w:eastAsia="Arial" w:hAnsi="Arial" w:cs="Arial"/>
                <w:sz w:val="16"/>
                <w:szCs w:val="16"/>
              </w:rPr>
            </w:pPr>
            <w:r>
              <w:rPr>
                <w:rFonts w:ascii="Arial" w:eastAsia="Arial" w:hAnsi="Arial" w:cs="Arial"/>
                <w:sz w:val="16"/>
                <w:szCs w:val="16"/>
              </w:rPr>
              <w:lastRenderedPageBreak/>
              <w:t>Parent Conference</w:t>
            </w:r>
          </w:p>
          <w:p w14:paraId="0CF778C0" w14:textId="77777777" w:rsidR="00183D33" w:rsidRDefault="00183D33" w:rsidP="002B4B70">
            <w:pPr>
              <w:rPr>
                <w:rFonts w:ascii="Arial" w:eastAsia="Arial" w:hAnsi="Arial" w:cs="Arial"/>
                <w:sz w:val="16"/>
                <w:szCs w:val="16"/>
              </w:rPr>
            </w:pPr>
            <w:r>
              <w:rPr>
                <w:rFonts w:ascii="Arial" w:eastAsia="Arial" w:hAnsi="Arial" w:cs="Arial"/>
                <w:sz w:val="16"/>
                <w:szCs w:val="16"/>
              </w:rPr>
              <w:t>Detention</w:t>
            </w:r>
          </w:p>
          <w:p w14:paraId="0CE02768"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0E54897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5C2A550C" w14:textId="77777777" w:rsidR="00183D33" w:rsidRDefault="00183D33" w:rsidP="002B4B70">
            <w:pPr>
              <w:rPr>
                <w:rFonts w:ascii="Arial" w:eastAsia="Arial" w:hAnsi="Arial" w:cs="Arial"/>
                <w:sz w:val="16"/>
                <w:szCs w:val="16"/>
              </w:rPr>
            </w:pPr>
          </w:p>
          <w:p w14:paraId="5F0D9DC0" w14:textId="77777777" w:rsidR="00183D33" w:rsidRDefault="00183D33" w:rsidP="002B4B70">
            <w:pPr>
              <w:jc w:val="center"/>
              <w:rPr>
                <w:rFonts w:ascii="Arial" w:eastAsia="Arial" w:hAnsi="Arial" w:cs="Arial"/>
                <w:sz w:val="16"/>
                <w:szCs w:val="16"/>
              </w:rPr>
            </w:pPr>
          </w:p>
          <w:p w14:paraId="2869BA46" w14:textId="77777777" w:rsidR="00183D33" w:rsidRDefault="00183D33" w:rsidP="002B4B70">
            <w:pPr>
              <w:rPr>
                <w:rFonts w:ascii="Arial" w:eastAsia="Arial" w:hAnsi="Arial" w:cs="Arial"/>
                <w:sz w:val="16"/>
                <w:szCs w:val="16"/>
              </w:rPr>
            </w:pPr>
          </w:p>
          <w:p w14:paraId="7B1BDC01"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6</w:t>
            </w:r>
            <w:r>
              <w:rPr>
                <w:rFonts w:ascii="Arial" w:eastAsia="Arial" w:hAnsi="Arial" w:cs="Arial"/>
                <w:sz w:val="16"/>
                <w:szCs w:val="16"/>
                <w:vertAlign w:val="superscript"/>
              </w:rPr>
              <w:t>th</w:t>
            </w:r>
            <w:r>
              <w:rPr>
                <w:rFonts w:ascii="Arial" w:eastAsia="Arial" w:hAnsi="Arial" w:cs="Arial"/>
                <w:sz w:val="16"/>
                <w:szCs w:val="16"/>
              </w:rPr>
              <w:t xml:space="preserve"> Tardy </w:t>
            </w:r>
          </w:p>
          <w:p w14:paraId="76D404A0"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3EC26E7A"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4151E01" w14:textId="77777777" w:rsidR="00183D33" w:rsidRDefault="00183D33" w:rsidP="002B4B70">
            <w:pPr>
              <w:rPr>
                <w:rFonts w:ascii="Arial" w:eastAsia="Arial" w:hAnsi="Arial" w:cs="Arial"/>
                <w:sz w:val="16"/>
                <w:szCs w:val="16"/>
              </w:rPr>
            </w:pPr>
            <w:r>
              <w:rPr>
                <w:rFonts w:ascii="Arial" w:eastAsia="Arial" w:hAnsi="Arial" w:cs="Arial"/>
                <w:sz w:val="16"/>
                <w:szCs w:val="16"/>
              </w:rPr>
              <w:lastRenderedPageBreak/>
              <w:t>Parent Conference</w:t>
            </w:r>
          </w:p>
          <w:p w14:paraId="792CE47A"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A460D89"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7C822C4A"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28EA05D3" w14:textId="77777777" w:rsidR="00183D33" w:rsidRDefault="00183D33" w:rsidP="002B4B70">
            <w:pPr>
              <w:rPr>
                <w:rFonts w:ascii="Arial" w:eastAsia="Arial" w:hAnsi="Arial" w:cs="Arial"/>
                <w:sz w:val="16"/>
                <w:szCs w:val="16"/>
              </w:rPr>
            </w:pPr>
          </w:p>
          <w:p w14:paraId="34EE3BB5" w14:textId="77777777" w:rsidR="00183D33" w:rsidRDefault="00183D33" w:rsidP="002B4B70">
            <w:pPr>
              <w:rPr>
                <w:rFonts w:ascii="Arial" w:eastAsia="Arial" w:hAnsi="Arial" w:cs="Arial"/>
                <w:sz w:val="16"/>
                <w:szCs w:val="16"/>
              </w:rPr>
            </w:pPr>
          </w:p>
          <w:p w14:paraId="3275503E" w14:textId="77777777" w:rsidR="00183D33" w:rsidRDefault="00183D33" w:rsidP="002B4B70">
            <w:pPr>
              <w:jc w:val="center"/>
              <w:rPr>
                <w:rFonts w:ascii="Arial" w:eastAsia="Arial" w:hAnsi="Arial" w:cs="Arial"/>
                <w:sz w:val="16"/>
                <w:szCs w:val="16"/>
              </w:rPr>
            </w:pPr>
          </w:p>
          <w:p w14:paraId="59942AEC"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7</w:t>
            </w:r>
            <w:r>
              <w:rPr>
                <w:rFonts w:ascii="Arial" w:eastAsia="Arial" w:hAnsi="Arial" w:cs="Arial"/>
                <w:sz w:val="16"/>
                <w:szCs w:val="16"/>
                <w:vertAlign w:val="superscript"/>
              </w:rPr>
              <w:t>th</w:t>
            </w:r>
            <w:r>
              <w:rPr>
                <w:rFonts w:ascii="Arial" w:eastAsia="Arial" w:hAnsi="Arial" w:cs="Arial"/>
                <w:sz w:val="16"/>
                <w:szCs w:val="16"/>
              </w:rPr>
              <w:t xml:space="preserve"> Tardy </w:t>
            </w:r>
          </w:p>
          <w:p w14:paraId="243F75C1"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lastRenderedPageBreak/>
              <w:t>per semester</w:t>
            </w:r>
          </w:p>
          <w:p w14:paraId="319534AC"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44126FDE" w14:textId="77777777" w:rsidR="00183D33" w:rsidRDefault="00183D33" w:rsidP="002B4B70">
            <w:pPr>
              <w:rPr>
                <w:rFonts w:ascii="Arial" w:eastAsia="Arial" w:hAnsi="Arial" w:cs="Arial"/>
                <w:sz w:val="16"/>
                <w:szCs w:val="16"/>
              </w:rPr>
            </w:pPr>
            <w:r>
              <w:rPr>
                <w:rFonts w:ascii="Arial" w:eastAsia="Arial" w:hAnsi="Arial" w:cs="Arial"/>
                <w:sz w:val="16"/>
                <w:szCs w:val="16"/>
              </w:rPr>
              <w:lastRenderedPageBreak/>
              <w:t>Parent Conference</w:t>
            </w:r>
          </w:p>
          <w:p w14:paraId="125A7922"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33E5CCE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11F221DE"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110A0FBA" w14:textId="77777777" w:rsidR="00183D33" w:rsidRDefault="00183D33" w:rsidP="002B4B70">
            <w:pPr>
              <w:rPr>
                <w:rFonts w:ascii="Arial" w:eastAsia="Arial" w:hAnsi="Arial" w:cs="Arial"/>
                <w:sz w:val="16"/>
                <w:szCs w:val="16"/>
              </w:rPr>
            </w:pPr>
          </w:p>
          <w:p w14:paraId="4A0A1063" w14:textId="77777777" w:rsidR="00183D33" w:rsidRDefault="00183D33" w:rsidP="002B4B70">
            <w:pPr>
              <w:rPr>
                <w:rFonts w:ascii="Arial" w:eastAsia="Arial" w:hAnsi="Arial" w:cs="Arial"/>
                <w:sz w:val="16"/>
                <w:szCs w:val="16"/>
              </w:rPr>
            </w:pPr>
          </w:p>
          <w:p w14:paraId="7F237A2E"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8</w:t>
            </w:r>
            <w:r>
              <w:rPr>
                <w:rFonts w:ascii="Arial" w:eastAsia="Arial" w:hAnsi="Arial" w:cs="Arial"/>
                <w:sz w:val="16"/>
                <w:szCs w:val="16"/>
                <w:vertAlign w:val="superscript"/>
              </w:rPr>
              <w:t>th</w:t>
            </w:r>
            <w:r>
              <w:rPr>
                <w:rFonts w:ascii="Arial" w:eastAsia="Arial" w:hAnsi="Arial" w:cs="Arial"/>
                <w:sz w:val="16"/>
                <w:szCs w:val="16"/>
              </w:rPr>
              <w:t xml:space="preserve"> Tardy </w:t>
            </w:r>
          </w:p>
          <w:p w14:paraId="0F133D36"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per semester</w:t>
            </w:r>
          </w:p>
          <w:p w14:paraId="701FF5E3" w14:textId="77777777" w:rsidR="00183D33" w:rsidRDefault="00183D33" w:rsidP="002B4B70">
            <w:pPr>
              <w:ind w:left="180" w:hanging="180"/>
              <w:rPr>
                <w:rFonts w:ascii="Arial" w:eastAsia="Arial" w:hAnsi="Arial" w:cs="Arial"/>
                <w:color w:val="000000"/>
                <w:sz w:val="16"/>
                <w:szCs w:val="16"/>
              </w:rPr>
            </w:pPr>
          </w:p>
        </w:tc>
      </w:tr>
      <w:tr w:rsidR="00183D33" w14:paraId="2EAFB38B"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2A2D93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1C7504AE"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04142EE"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72B1756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CF11109"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727576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B5172D8" w14:textId="77777777" w:rsidR="00183D33" w:rsidRDefault="00183D33" w:rsidP="002B4B70">
            <w:pPr>
              <w:ind w:left="180" w:hanging="180"/>
              <w:rPr>
                <w:rFonts w:ascii="Arial" w:eastAsia="Arial" w:hAnsi="Arial" w:cs="Arial"/>
                <w:color w:val="000000"/>
                <w:sz w:val="16"/>
                <w:szCs w:val="16"/>
              </w:rPr>
            </w:pPr>
          </w:p>
        </w:tc>
      </w:tr>
      <w:tr w:rsidR="00183D33" w14:paraId="5CB35D3E" w14:textId="77777777" w:rsidTr="002E6AD6">
        <w:trPr>
          <w:trHeight w:val="1293"/>
        </w:trPr>
        <w:tc>
          <w:tcPr>
            <w:tcW w:w="730" w:type="dxa"/>
            <w:tcBorders>
              <w:top w:val="single" w:sz="6" w:space="0" w:color="000000"/>
              <w:left w:val="single" w:sz="6" w:space="0" w:color="000000"/>
              <w:bottom w:val="single" w:sz="6" w:space="0" w:color="000000"/>
              <w:right w:val="single" w:sz="6" w:space="0" w:color="000000"/>
            </w:tcBorders>
          </w:tcPr>
          <w:p w14:paraId="2587A4B4"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20</w:t>
            </w:r>
          </w:p>
        </w:tc>
        <w:tc>
          <w:tcPr>
            <w:tcW w:w="2052" w:type="dxa"/>
            <w:tcBorders>
              <w:top w:val="single" w:sz="6" w:space="0" w:color="000000"/>
              <w:left w:val="single" w:sz="6" w:space="0" w:color="000000"/>
              <w:bottom w:val="single" w:sz="6" w:space="0" w:color="000000"/>
              <w:right w:val="single" w:sz="6" w:space="0" w:color="000000"/>
            </w:tcBorders>
          </w:tcPr>
          <w:p w14:paraId="5FC6529F"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Takes another’s property or possessions without permission</w:t>
            </w:r>
          </w:p>
        </w:tc>
        <w:tc>
          <w:tcPr>
            <w:tcW w:w="1762" w:type="dxa"/>
            <w:tcBorders>
              <w:top w:val="single" w:sz="6" w:space="0" w:color="000000"/>
              <w:left w:val="single" w:sz="6" w:space="0" w:color="000000"/>
              <w:bottom w:val="single" w:sz="6" w:space="0" w:color="000000"/>
              <w:right w:val="single" w:sz="6" w:space="0" w:color="000000"/>
            </w:tcBorders>
          </w:tcPr>
          <w:p w14:paraId="565C97AB"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39336944"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or Detention</w:t>
            </w:r>
          </w:p>
          <w:p w14:paraId="045A2FF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  </w:t>
            </w:r>
          </w:p>
          <w:p w14:paraId="12EFF865"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1B18FB5B"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532" w:type="dxa"/>
            <w:tcBorders>
              <w:top w:val="single" w:sz="6" w:space="0" w:color="000000"/>
              <w:left w:val="single" w:sz="6" w:space="0" w:color="000000"/>
              <w:bottom w:val="single" w:sz="6" w:space="0" w:color="000000"/>
              <w:right w:val="single" w:sz="6" w:space="0" w:color="000000"/>
            </w:tcBorders>
          </w:tcPr>
          <w:p w14:paraId="286FA289"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DBB1864" w14:textId="77777777" w:rsidR="00183D33" w:rsidRDefault="00183D33" w:rsidP="002B4B70">
            <w:pPr>
              <w:rPr>
                <w:rFonts w:ascii="Arial" w:eastAsia="Arial" w:hAnsi="Arial" w:cs="Arial"/>
                <w:sz w:val="16"/>
                <w:szCs w:val="16"/>
              </w:rPr>
            </w:pPr>
            <w:r>
              <w:rPr>
                <w:rFonts w:ascii="Arial" w:eastAsia="Arial" w:hAnsi="Arial" w:cs="Arial"/>
                <w:sz w:val="16"/>
                <w:szCs w:val="16"/>
              </w:rPr>
              <w:t>Detention</w:t>
            </w:r>
          </w:p>
          <w:p w14:paraId="6DA39E2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38F61DB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54E0066C"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1633580"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4608484A"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6CA2216"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538A92B6"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w:t>
            </w:r>
          </w:p>
          <w:p w14:paraId="062B3F7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349" w:type="dxa"/>
            <w:tcBorders>
              <w:top w:val="single" w:sz="6" w:space="0" w:color="000000"/>
              <w:left w:val="single" w:sz="6" w:space="0" w:color="000000"/>
              <w:bottom w:val="single" w:sz="6" w:space="0" w:color="000000"/>
              <w:right w:val="single" w:sz="6" w:space="0" w:color="000000"/>
            </w:tcBorders>
          </w:tcPr>
          <w:p w14:paraId="442E688F"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436E15DC"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71495F9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26E4959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3 days</w:t>
            </w:r>
          </w:p>
        </w:tc>
        <w:tc>
          <w:tcPr>
            <w:tcW w:w="1171" w:type="dxa"/>
            <w:tcBorders>
              <w:top w:val="single" w:sz="6" w:space="0" w:color="000000"/>
              <w:left w:val="single" w:sz="6" w:space="0" w:color="000000"/>
              <w:bottom w:val="single" w:sz="6" w:space="0" w:color="000000"/>
              <w:right w:val="single" w:sz="6" w:space="0" w:color="000000"/>
            </w:tcBorders>
          </w:tcPr>
          <w:p w14:paraId="2A4CBB1F" w14:textId="77777777" w:rsidR="00183D33" w:rsidRDefault="00183D33" w:rsidP="002B4B70">
            <w:pPr>
              <w:ind w:left="180" w:hanging="180"/>
              <w:rPr>
                <w:rFonts w:ascii="Arial" w:eastAsia="Arial" w:hAnsi="Arial" w:cs="Arial"/>
                <w:color w:val="000000"/>
                <w:sz w:val="16"/>
                <w:szCs w:val="16"/>
              </w:rPr>
            </w:pPr>
          </w:p>
        </w:tc>
      </w:tr>
      <w:tr w:rsidR="00183D33" w14:paraId="1FEE2862" w14:textId="77777777" w:rsidTr="002E6AD6">
        <w:trPr>
          <w:trHeight w:val="240"/>
        </w:trPr>
        <w:tc>
          <w:tcPr>
            <w:tcW w:w="730" w:type="dxa"/>
            <w:tcBorders>
              <w:top w:val="single" w:sz="6" w:space="0" w:color="000000"/>
              <w:left w:val="single" w:sz="6" w:space="0" w:color="000000"/>
              <w:bottom w:val="single" w:sz="6" w:space="0" w:color="000000"/>
              <w:right w:val="single" w:sz="6" w:space="0" w:color="000000"/>
            </w:tcBorders>
          </w:tcPr>
          <w:p w14:paraId="680CEA37"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20</w:t>
            </w:r>
          </w:p>
        </w:tc>
        <w:tc>
          <w:tcPr>
            <w:tcW w:w="2052" w:type="dxa"/>
            <w:tcBorders>
              <w:top w:val="single" w:sz="6" w:space="0" w:color="000000"/>
              <w:left w:val="single" w:sz="6" w:space="0" w:color="000000"/>
              <w:bottom w:val="single" w:sz="6" w:space="0" w:color="000000"/>
              <w:right w:val="single" w:sz="6" w:space="0" w:color="000000"/>
            </w:tcBorders>
          </w:tcPr>
          <w:p w14:paraId="52821FE3" w14:textId="77777777" w:rsidR="00183D33" w:rsidRDefault="00183D33" w:rsidP="002B4B70">
            <w:pPr>
              <w:ind w:left="180" w:hanging="180"/>
              <w:rPr>
                <w:rFonts w:ascii="Arial" w:eastAsia="Arial" w:hAnsi="Arial" w:cs="Arial"/>
                <w:sz w:val="16"/>
                <w:szCs w:val="16"/>
              </w:rPr>
            </w:pPr>
            <w:proofErr w:type="gramStart"/>
            <w:r>
              <w:rPr>
                <w:rFonts w:ascii="Arial" w:eastAsia="Arial" w:hAnsi="Arial" w:cs="Arial"/>
                <w:sz w:val="16"/>
                <w:szCs w:val="16"/>
              </w:rPr>
              <w:t>Takes</w:t>
            </w:r>
            <w:proofErr w:type="gramEnd"/>
            <w:r>
              <w:rPr>
                <w:rFonts w:ascii="Arial" w:eastAsia="Arial" w:hAnsi="Arial" w:cs="Arial"/>
                <w:sz w:val="16"/>
                <w:szCs w:val="16"/>
              </w:rPr>
              <w:t xml:space="preserve"> another’s Chromebook or iPad without permission. </w:t>
            </w:r>
          </w:p>
        </w:tc>
        <w:tc>
          <w:tcPr>
            <w:tcW w:w="1762" w:type="dxa"/>
            <w:tcBorders>
              <w:top w:val="single" w:sz="6" w:space="0" w:color="000000"/>
              <w:left w:val="single" w:sz="6" w:space="0" w:color="000000"/>
              <w:bottom w:val="single" w:sz="6" w:space="0" w:color="000000"/>
              <w:right w:val="single" w:sz="6" w:space="0" w:color="000000"/>
            </w:tcBorders>
          </w:tcPr>
          <w:p w14:paraId="650E347C"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6D005DE6"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or Detention</w:t>
            </w:r>
          </w:p>
          <w:p w14:paraId="421F2D2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  </w:t>
            </w:r>
          </w:p>
          <w:p w14:paraId="4113061B"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11DE1FB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532" w:type="dxa"/>
            <w:tcBorders>
              <w:top w:val="single" w:sz="6" w:space="0" w:color="000000"/>
              <w:left w:val="single" w:sz="6" w:space="0" w:color="000000"/>
              <w:bottom w:val="single" w:sz="6" w:space="0" w:color="000000"/>
              <w:right w:val="single" w:sz="6" w:space="0" w:color="000000"/>
            </w:tcBorders>
          </w:tcPr>
          <w:p w14:paraId="11736429"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12D6209C" w14:textId="77777777" w:rsidR="00183D33" w:rsidRDefault="00183D33" w:rsidP="002B4B70">
            <w:pPr>
              <w:rPr>
                <w:rFonts w:ascii="Arial" w:eastAsia="Arial" w:hAnsi="Arial" w:cs="Arial"/>
                <w:sz w:val="16"/>
                <w:szCs w:val="16"/>
              </w:rPr>
            </w:pPr>
            <w:r>
              <w:rPr>
                <w:rFonts w:ascii="Arial" w:eastAsia="Arial" w:hAnsi="Arial" w:cs="Arial"/>
                <w:sz w:val="16"/>
                <w:szCs w:val="16"/>
              </w:rPr>
              <w:t>Detention</w:t>
            </w:r>
          </w:p>
          <w:p w14:paraId="3BADBE7D"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137195A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078621A0"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FC4AC53"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7713C4A4"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C6BB546"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5B161545"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w:t>
            </w:r>
          </w:p>
          <w:p w14:paraId="793AE5E8"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349" w:type="dxa"/>
            <w:tcBorders>
              <w:top w:val="single" w:sz="6" w:space="0" w:color="000000"/>
              <w:left w:val="single" w:sz="6" w:space="0" w:color="000000"/>
              <w:bottom w:val="single" w:sz="6" w:space="0" w:color="000000"/>
              <w:right w:val="single" w:sz="6" w:space="0" w:color="000000"/>
            </w:tcBorders>
          </w:tcPr>
          <w:p w14:paraId="6393006C"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198414EA"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7B231B2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0CD50E85"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3 days</w:t>
            </w:r>
          </w:p>
        </w:tc>
        <w:tc>
          <w:tcPr>
            <w:tcW w:w="1171" w:type="dxa"/>
            <w:tcBorders>
              <w:top w:val="single" w:sz="6" w:space="0" w:color="000000"/>
              <w:left w:val="single" w:sz="6" w:space="0" w:color="000000"/>
              <w:bottom w:val="single" w:sz="6" w:space="0" w:color="000000"/>
              <w:right w:val="single" w:sz="6" w:space="0" w:color="000000"/>
            </w:tcBorders>
          </w:tcPr>
          <w:p w14:paraId="649AC115" w14:textId="77777777" w:rsidR="00183D33" w:rsidRDefault="00183D33" w:rsidP="002B4B70">
            <w:pPr>
              <w:ind w:left="180" w:hanging="180"/>
              <w:rPr>
                <w:rFonts w:ascii="Arial" w:eastAsia="Arial" w:hAnsi="Arial" w:cs="Arial"/>
                <w:sz w:val="16"/>
                <w:szCs w:val="16"/>
              </w:rPr>
            </w:pPr>
          </w:p>
        </w:tc>
      </w:tr>
      <w:tr w:rsidR="00183D33" w14:paraId="7A3AA5BF" w14:textId="77777777" w:rsidTr="002E6AD6">
        <w:trPr>
          <w:trHeight w:val="240"/>
        </w:trPr>
        <w:tc>
          <w:tcPr>
            <w:tcW w:w="730" w:type="dxa"/>
            <w:tcBorders>
              <w:top w:val="single" w:sz="6" w:space="0" w:color="000000"/>
              <w:left w:val="single" w:sz="6" w:space="0" w:color="000000"/>
              <w:bottom w:val="single" w:sz="6" w:space="0" w:color="000000"/>
              <w:right w:val="single" w:sz="6" w:space="0" w:color="000000"/>
            </w:tcBorders>
          </w:tcPr>
          <w:p w14:paraId="0E9004B5" w14:textId="77777777" w:rsidR="00183D33" w:rsidRDefault="00183D33" w:rsidP="002B4B70">
            <w:pPr>
              <w:ind w:left="180" w:hanging="180"/>
              <w:jc w:val="center"/>
              <w:rPr>
                <w:rFonts w:ascii="Arial" w:eastAsia="Arial" w:hAnsi="Arial" w:cs="Arial"/>
                <w:color w:val="FF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61143B5" w14:textId="77777777" w:rsidR="00183D33" w:rsidRDefault="00183D33" w:rsidP="002B4B70">
            <w:pPr>
              <w:ind w:left="180" w:hanging="180"/>
              <w:rPr>
                <w:rFonts w:ascii="Arial" w:eastAsia="Arial" w:hAnsi="Arial" w:cs="Arial"/>
                <w:color w:val="FF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1F5F5A30" w14:textId="77777777" w:rsidR="00183D33" w:rsidRDefault="00183D33" w:rsidP="002B4B70">
            <w:pPr>
              <w:rPr>
                <w:rFonts w:ascii="Arial" w:eastAsia="Arial" w:hAnsi="Arial" w:cs="Arial"/>
                <w:color w:val="FF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8139857" w14:textId="77777777" w:rsidR="00183D33" w:rsidRDefault="00183D33" w:rsidP="002B4B70">
            <w:pPr>
              <w:rPr>
                <w:rFonts w:ascii="Arial" w:eastAsia="Arial" w:hAnsi="Arial" w:cs="Arial"/>
                <w:color w:val="FF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2C7FE3A" w14:textId="77777777" w:rsidR="00183D33" w:rsidRDefault="00183D33" w:rsidP="002B4B70">
            <w:pPr>
              <w:rPr>
                <w:rFonts w:ascii="Arial" w:eastAsia="Arial" w:hAnsi="Arial" w:cs="Arial"/>
                <w:color w:val="FF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1D70A887" w14:textId="77777777" w:rsidR="00183D33" w:rsidRDefault="00183D33" w:rsidP="002B4B70">
            <w:pPr>
              <w:rPr>
                <w:rFonts w:ascii="Arial" w:eastAsia="Arial" w:hAnsi="Arial" w:cs="Arial"/>
                <w:color w:val="FF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5FDF207" w14:textId="77777777" w:rsidR="00183D33" w:rsidRDefault="00183D33" w:rsidP="002B4B70">
            <w:pPr>
              <w:ind w:left="180" w:hanging="180"/>
              <w:rPr>
                <w:rFonts w:ascii="Arial" w:eastAsia="Arial" w:hAnsi="Arial" w:cs="Arial"/>
                <w:color w:val="000000"/>
                <w:sz w:val="16"/>
                <w:szCs w:val="16"/>
              </w:rPr>
            </w:pPr>
          </w:p>
        </w:tc>
      </w:tr>
      <w:tr w:rsidR="00183D33" w14:paraId="649E169C" w14:textId="77777777" w:rsidTr="002E6AD6">
        <w:trPr>
          <w:trHeight w:val="87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6F57ADC"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21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277281C"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Commits</w:t>
            </w:r>
            <w:proofErr w:type="gramEnd"/>
            <w:r>
              <w:rPr>
                <w:rFonts w:ascii="Arial" w:eastAsia="Arial" w:hAnsi="Arial" w:cs="Arial"/>
                <w:color w:val="000000"/>
                <w:sz w:val="16"/>
                <w:szCs w:val="16"/>
              </w:rPr>
              <w:t xml:space="preserve"> any other serious offense</w:t>
            </w:r>
          </w:p>
          <w:p w14:paraId="304A7A03" w14:textId="77777777" w:rsidR="00183D33" w:rsidRDefault="00183D33" w:rsidP="002B4B70">
            <w:pPr>
              <w:rPr>
                <w:rFonts w:ascii="Arial" w:eastAsia="Arial" w:hAnsi="Arial" w:cs="Arial"/>
                <w:color w:val="000000"/>
                <w:sz w:val="16"/>
                <w:szCs w:val="16"/>
              </w:rPr>
            </w:pPr>
          </w:p>
          <w:p w14:paraId="343795A4" w14:textId="77777777" w:rsidR="00183D33" w:rsidRDefault="00183D33" w:rsidP="002B4B70">
            <w:pPr>
              <w:rPr>
                <w:rFonts w:ascii="Arial" w:eastAsia="Arial" w:hAnsi="Arial" w:cs="Arial"/>
                <w:b/>
                <w:color w:val="000000"/>
                <w:sz w:val="16"/>
                <w:szCs w:val="16"/>
                <w:u w:val="single"/>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374892C"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BF3999" w14:textId="77777777" w:rsidR="00183D33" w:rsidRDefault="00183D33" w:rsidP="002B4B70">
            <w:pPr>
              <w:jc w:val="both"/>
              <w:rPr>
                <w:rFonts w:ascii="Arial" w:eastAsia="Arial" w:hAnsi="Arial" w:cs="Arial"/>
                <w:color w:val="000000"/>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B11698B" w14:textId="77777777" w:rsidR="00183D33" w:rsidRDefault="00183D33" w:rsidP="002B4B70">
            <w:pPr>
              <w:jc w:val="both"/>
              <w:rPr>
                <w:rFonts w:ascii="Arial" w:eastAsia="Arial" w:hAnsi="Arial" w:cs="Arial"/>
                <w:color w:val="000000"/>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0AAD80"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AEBD39"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4514DE61"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FD655E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CA998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u w:val="single"/>
              </w:rPr>
              <w:t>Riots</w:t>
            </w:r>
          </w:p>
        </w:tc>
        <w:tc>
          <w:tcPr>
            <w:tcW w:w="1762" w:type="dxa"/>
            <w:tcBorders>
              <w:top w:val="single" w:sz="6" w:space="0" w:color="000000"/>
              <w:left w:val="single" w:sz="6" w:space="0" w:color="000000"/>
              <w:bottom w:val="single" w:sz="6" w:space="0" w:color="000000"/>
              <w:right w:val="single" w:sz="6" w:space="0" w:color="000000"/>
            </w:tcBorders>
          </w:tcPr>
          <w:p w14:paraId="114EC7DF"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6567DB9"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F21CF2B"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1F155780"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10CA89C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085E251" w14:textId="77777777" w:rsidTr="002E6AD6">
        <w:trPr>
          <w:trHeight w:val="177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A3FA77" w14:textId="77777777" w:rsidR="00183D33" w:rsidRDefault="00183D33" w:rsidP="002B4B70">
            <w:pPr>
              <w:jc w:val="center"/>
              <w:rPr>
                <w:rFonts w:ascii="Arial" w:eastAsia="Arial" w:hAnsi="Arial" w:cs="Arial"/>
                <w:color w:val="000000"/>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9CC8F2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Inciting a riot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79CC8E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4D3F17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1E2B71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619615C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5CDCD14"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5341600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0E0E4F6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Refer to law </w:t>
            </w:r>
          </w:p>
          <w:p w14:paraId="5609E2B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44C33D7"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A6DAE61" w14:textId="77777777" w:rsidR="00183D33" w:rsidRDefault="00183D33" w:rsidP="002B4B70">
            <w:pPr>
              <w:jc w:val="both"/>
              <w:rPr>
                <w:rFonts w:ascii="Arial" w:eastAsia="Arial" w:hAnsi="Arial" w:cs="Arial"/>
                <w:color w:val="000000"/>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CC7689A"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904999C"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0057B530"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B4825F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9E4C40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Participating in a riot </w:t>
            </w:r>
          </w:p>
        </w:tc>
        <w:tc>
          <w:tcPr>
            <w:tcW w:w="1762" w:type="dxa"/>
            <w:tcBorders>
              <w:top w:val="single" w:sz="6" w:space="0" w:color="000000"/>
              <w:left w:val="single" w:sz="6" w:space="0" w:color="000000"/>
              <w:bottom w:val="single" w:sz="6" w:space="0" w:color="000000"/>
              <w:right w:val="single" w:sz="6" w:space="0" w:color="000000"/>
            </w:tcBorders>
          </w:tcPr>
          <w:p w14:paraId="684117F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2441F76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1BD615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94B490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483D5AE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4 days</w:t>
            </w:r>
          </w:p>
        </w:tc>
        <w:tc>
          <w:tcPr>
            <w:tcW w:w="1532" w:type="dxa"/>
            <w:tcBorders>
              <w:top w:val="single" w:sz="6" w:space="0" w:color="000000"/>
              <w:left w:val="single" w:sz="6" w:space="0" w:color="000000"/>
              <w:bottom w:val="single" w:sz="6" w:space="0" w:color="000000"/>
              <w:right w:val="single" w:sz="6" w:space="0" w:color="000000"/>
            </w:tcBorders>
          </w:tcPr>
          <w:p w14:paraId="74D4FCB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9F036E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7F75F7F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BB73265"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6E15413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655" w:type="dxa"/>
            <w:tcBorders>
              <w:top w:val="single" w:sz="6" w:space="0" w:color="000000"/>
              <w:left w:val="single" w:sz="6" w:space="0" w:color="000000"/>
              <w:bottom w:val="single" w:sz="6" w:space="0" w:color="000000"/>
              <w:right w:val="single" w:sz="6" w:space="0" w:color="000000"/>
            </w:tcBorders>
          </w:tcPr>
          <w:p w14:paraId="4073531D"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34856AE"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9320E3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024995" w14:paraId="7551F672"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0B2144F" w14:textId="77777777" w:rsidR="00024995" w:rsidRDefault="00024995"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AC21B20" w14:textId="77777777" w:rsidR="00024995" w:rsidRDefault="00024995"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0397815B" w14:textId="77777777" w:rsidR="00024995" w:rsidRDefault="00024995" w:rsidP="002B4B70">
            <w:pPr>
              <w:jc w:val="both"/>
              <w:rPr>
                <w:rFonts w:ascii="Arial" w:eastAsia="Arial" w:hAnsi="Arial" w:cs="Arial"/>
                <w:color w:val="000000"/>
              </w:rPr>
            </w:pPr>
          </w:p>
        </w:tc>
        <w:tc>
          <w:tcPr>
            <w:tcW w:w="1532" w:type="dxa"/>
            <w:tcBorders>
              <w:top w:val="single" w:sz="6" w:space="0" w:color="000000"/>
              <w:left w:val="single" w:sz="6" w:space="0" w:color="000000"/>
              <w:bottom w:val="single" w:sz="6" w:space="0" w:color="000000"/>
              <w:right w:val="single" w:sz="6" w:space="0" w:color="000000"/>
            </w:tcBorders>
          </w:tcPr>
          <w:p w14:paraId="664A34BB" w14:textId="77777777" w:rsidR="00024995" w:rsidRDefault="00024995" w:rsidP="002B4B70">
            <w:pPr>
              <w:jc w:val="both"/>
              <w:rPr>
                <w:rFonts w:ascii="Arial" w:eastAsia="Arial" w:hAnsi="Arial" w:cs="Arial"/>
                <w:color w:val="000000"/>
              </w:rPr>
            </w:pPr>
          </w:p>
        </w:tc>
        <w:tc>
          <w:tcPr>
            <w:tcW w:w="1655" w:type="dxa"/>
            <w:tcBorders>
              <w:top w:val="single" w:sz="6" w:space="0" w:color="000000"/>
              <w:left w:val="single" w:sz="6" w:space="0" w:color="000000"/>
              <w:bottom w:val="single" w:sz="6" w:space="0" w:color="000000"/>
              <w:right w:val="single" w:sz="6" w:space="0" w:color="000000"/>
            </w:tcBorders>
          </w:tcPr>
          <w:p w14:paraId="47D5DE5F" w14:textId="77777777" w:rsidR="00024995" w:rsidRDefault="00024995"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2C0C6B0" w14:textId="77777777" w:rsidR="00024995" w:rsidRDefault="00024995"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8934885" w14:textId="77777777" w:rsidR="00024995" w:rsidRDefault="00024995" w:rsidP="002B4B70">
            <w:pPr>
              <w:ind w:left="180" w:hanging="180"/>
              <w:rPr>
                <w:rFonts w:ascii="Arial" w:eastAsia="Arial" w:hAnsi="Arial" w:cs="Arial"/>
                <w:color w:val="000000"/>
                <w:sz w:val="16"/>
                <w:szCs w:val="16"/>
              </w:rPr>
            </w:pPr>
          </w:p>
        </w:tc>
      </w:tr>
      <w:tr w:rsidR="00183D33" w14:paraId="67978109"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4050B44"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21</w:t>
            </w:r>
          </w:p>
        </w:tc>
        <w:tc>
          <w:tcPr>
            <w:tcW w:w="2052" w:type="dxa"/>
            <w:tcBorders>
              <w:top w:val="single" w:sz="6" w:space="0" w:color="000000"/>
              <w:left w:val="single" w:sz="6" w:space="0" w:color="000000"/>
              <w:bottom w:val="single" w:sz="6" w:space="0" w:color="000000"/>
              <w:right w:val="single" w:sz="6" w:space="0" w:color="000000"/>
            </w:tcBorders>
          </w:tcPr>
          <w:p w14:paraId="508DEF5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Vehicle Searches - Any item found in a vehicle that is determined to be a violation of the Code of Conduct, School Board policy or state statute shall be thoroughly investigated to determine the intent to use, distribute, sell and/or consume by the student.</w:t>
            </w:r>
          </w:p>
        </w:tc>
        <w:tc>
          <w:tcPr>
            <w:tcW w:w="1762" w:type="dxa"/>
            <w:tcBorders>
              <w:top w:val="single" w:sz="6" w:space="0" w:color="000000"/>
              <w:left w:val="single" w:sz="6" w:space="0" w:color="000000"/>
              <w:bottom w:val="single" w:sz="6" w:space="0" w:color="000000"/>
              <w:right w:val="single" w:sz="6" w:space="0" w:color="000000"/>
            </w:tcBorders>
          </w:tcPr>
          <w:p w14:paraId="7022D86E"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532" w:type="dxa"/>
            <w:tcBorders>
              <w:top w:val="single" w:sz="6" w:space="0" w:color="000000"/>
              <w:left w:val="single" w:sz="6" w:space="0" w:color="000000"/>
              <w:bottom w:val="single" w:sz="6" w:space="0" w:color="000000"/>
              <w:right w:val="single" w:sz="6" w:space="0" w:color="000000"/>
            </w:tcBorders>
          </w:tcPr>
          <w:p w14:paraId="03D5E44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655" w:type="dxa"/>
            <w:tcBorders>
              <w:top w:val="single" w:sz="6" w:space="0" w:color="000000"/>
              <w:left w:val="single" w:sz="6" w:space="0" w:color="000000"/>
              <w:bottom w:val="single" w:sz="6" w:space="0" w:color="000000"/>
              <w:right w:val="single" w:sz="6" w:space="0" w:color="000000"/>
            </w:tcBorders>
          </w:tcPr>
          <w:p w14:paraId="3FA35C6C"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91D72E6"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9CDCF52" w14:textId="77777777" w:rsidR="00183D33" w:rsidRDefault="00183D33" w:rsidP="002B4B70">
            <w:pPr>
              <w:ind w:left="180" w:hanging="180"/>
              <w:rPr>
                <w:rFonts w:ascii="Arial" w:eastAsia="Arial" w:hAnsi="Arial" w:cs="Arial"/>
                <w:color w:val="000000"/>
                <w:sz w:val="16"/>
                <w:szCs w:val="16"/>
              </w:rPr>
            </w:pPr>
          </w:p>
        </w:tc>
      </w:tr>
      <w:tr w:rsidR="00183D33" w14:paraId="0DC95C65"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3A3E270A"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D6C6C4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No intent determined</w:t>
            </w:r>
          </w:p>
        </w:tc>
        <w:tc>
          <w:tcPr>
            <w:tcW w:w="1762" w:type="dxa"/>
            <w:tcBorders>
              <w:top w:val="single" w:sz="6" w:space="0" w:color="000000"/>
              <w:left w:val="single" w:sz="6" w:space="0" w:color="000000"/>
              <w:bottom w:val="single" w:sz="6" w:space="0" w:color="000000"/>
              <w:right w:val="single" w:sz="6" w:space="0" w:color="000000"/>
            </w:tcBorders>
          </w:tcPr>
          <w:p w14:paraId="4382716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Warning</w:t>
            </w:r>
          </w:p>
          <w:p w14:paraId="7E454A4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33F085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Mandatory parent conference</w:t>
            </w:r>
          </w:p>
          <w:p w14:paraId="642FD256" w14:textId="77777777" w:rsidR="00183D33" w:rsidRDefault="00183D33" w:rsidP="002B4B70">
            <w:pPr>
              <w:ind w:left="180" w:hanging="180"/>
              <w:rPr>
                <w:rFonts w:ascii="Arial" w:eastAsia="Arial" w:hAnsi="Arial" w:cs="Arial"/>
                <w:color w:val="000000"/>
              </w:rPr>
            </w:pPr>
            <w:r>
              <w:rPr>
                <w:rFonts w:ascii="Arial" w:eastAsia="Arial" w:hAnsi="Arial" w:cs="Arial"/>
                <w:color w:val="000000"/>
                <w:sz w:val="16"/>
                <w:szCs w:val="16"/>
              </w:rPr>
              <w:t>Parents pick up items</w:t>
            </w:r>
          </w:p>
          <w:p w14:paraId="19A51A3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Offense documented in JPAMS</w:t>
            </w:r>
          </w:p>
          <w:p w14:paraId="6DEA8152"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5870177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5F41AAB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Follow the Code      of Conduct</w:t>
            </w:r>
          </w:p>
        </w:tc>
        <w:tc>
          <w:tcPr>
            <w:tcW w:w="1655" w:type="dxa"/>
            <w:tcBorders>
              <w:top w:val="single" w:sz="6" w:space="0" w:color="000000"/>
              <w:left w:val="single" w:sz="6" w:space="0" w:color="000000"/>
              <w:bottom w:val="single" w:sz="6" w:space="0" w:color="000000"/>
              <w:right w:val="single" w:sz="6" w:space="0" w:color="000000"/>
            </w:tcBorders>
          </w:tcPr>
          <w:p w14:paraId="753F10EF"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F799497"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464630C2" w14:textId="77777777" w:rsidR="00183D33" w:rsidRDefault="00183D33" w:rsidP="002B4B70">
            <w:pPr>
              <w:ind w:left="180" w:hanging="180"/>
              <w:rPr>
                <w:rFonts w:ascii="Arial" w:eastAsia="Arial" w:hAnsi="Arial" w:cs="Arial"/>
                <w:color w:val="000000"/>
                <w:sz w:val="16"/>
                <w:szCs w:val="16"/>
              </w:rPr>
            </w:pPr>
          </w:p>
        </w:tc>
      </w:tr>
      <w:tr w:rsidR="00183D33" w14:paraId="45AF268F"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0EA40F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5CB3F5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If intent is determined</w:t>
            </w:r>
          </w:p>
          <w:p w14:paraId="514AA16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p w14:paraId="371E26A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rPr>
              <w:t>Note:</w:t>
            </w:r>
            <w:r>
              <w:rPr>
                <w:rFonts w:ascii="Arial" w:eastAsia="Arial" w:hAnsi="Arial" w:cs="Arial"/>
                <w:color w:val="000000"/>
                <w:sz w:val="16"/>
                <w:szCs w:val="16"/>
              </w:rPr>
              <w:t xml:space="preserve">  If illegal drugs, controlled substances, prescription drugs, alcohol, tobacco or a firearm is found in a </w:t>
            </w:r>
            <w:r>
              <w:rPr>
                <w:rFonts w:ascii="Arial" w:eastAsia="Arial" w:hAnsi="Arial" w:cs="Arial"/>
                <w:color w:val="000000"/>
                <w:sz w:val="16"/>
                <w:szCs w:val="16"/>
              </w:rPr>
              <w:lastRenderedPageBreak/>
              <w:t>vehicle; the Code of Conduct will be followed on the first offense if intent is determined</w:t>
            </w:r>
          </w:p>
          <w:p w14:paraId="1ABDF71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p w14:paraId="04BDE596" w14:textId="6B9E7B5B"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rPr>
              <w:t>*** Statutory Note:  </w:t>
            </w:r>
            <w:r>
              <w:rPr>
                <w:rFonts w:ascii="Arial" w:eastAsia="Arial" w:hAnsi="Arial" w:cs="Arial"/>
                <w:color w:val="000000"/>
                <w:sz w:val="16"/>
                <w:szCs w:val="16"/>
              </w:rPr>
              <w:t xml:space="preserve">If a firearm is found in a locked vehicle, state statute§17:416(F) provides that a determination must be made as to intent to harm. The final disposition of the </w:t>
            </w:r>
            <w:r w:rsidR="003B3209">
              <w:rPr>
                <w:rFonts w:ascii="Arial" w:eastAsia="Arial" w:hAnsi="Arial" w:cs="Arial"/>
                <w:color w:val="000000"/>
                <w:sz w:val="16"/>
                <w:szCs w:val="16"/>
              </w:rPr>
              <w:t>Morehouse</w:t>
            </w:r>
            <w:r>
              <w:rPr>
                <w:rFonts w:ascii="Arial" w:eastAsia="Arial" w:hAnsi="Arial" w:cs="Arial"/>
                <w:color w:val="000000"/>
                <w:sz w:val="16"/>
                <w:szCs w:val="16"/>
              </w:rPr>
              <w:t xml:space="preserve"> Parish School Board must be based on proof of the student's intent to harm others, however, if the firearm is found on the student's person or outside of a locked vehicle, the expulsion may be upheld.</w:t>
            </w:r>
          </w:p>
        </w:tc>
        <w:tc>
          <w:tcPr>
            <w:tcW w:w="1762" w:type="dxa"/>
            <w:tcBorders>
              <w:top w:val="single" w:sz="6" w:space="0" w:color="000000"/>
              <w:left w:val="single" w:sz="6" w:space="0" w:color="000000"/>
              <w:bottom w:val="single" w:sz="6" w:space="0" w:color="000000"/>
              <w:right w:val="single" w:sz="6" w:space="0" w:color="000000"/>
            </w:tcBorders>
          </w:tcPr>
          <w:p w14:paraId="041D5B00"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lastRenderedPageBreak/>
              <w:t>Follow  the</w:t>
            </w:r>
            <w:proofErr w:type="gramEnd"/>
            <w:r>
              <w:rPr>
                <w:rFonts w:ascii="Arial" w:eastAsia="Arial" w:hAnsi="Arial" w:cs="Arial"/>
                <w:color w:val="000000"/>
                <w:sz w:val="16"/>
                <w:szCs w:val="16"/>
              </w:rPr>
              <w:t xml:space="preserve"> Code of Conduct</w:t>
            </w:r>
          </w:p>
        </w:tc>
        <w:tc>
          <w:tcPr>
            <w:tcW w:w="1532" w:type="dxa"/>
            <w:tcBorders>
              <w:top w:val="single" w:sz="6" w:space="0" w:color="000000"/>
              <w:left w:val="single" w:sz="6" w:space="0" w:color="000000"/>
              <w:bottom w:val="single" w:sz="6" w:space="0" w:color="000000"/>
              <w:right w:val="single" w:sz="6" w:space="0" w:color="000000"/>
            </w:tcBorders>
          </w:tcPr>
          <w:p w14:paraId="7538C89E"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E754964"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148D3BB3"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938089D" w14:textId="77777777" w:rsidR="00183D33" w:rsidRDefault="00183D33" w:rsidP="002B4B70">
            <w:pPr>
              <w:ind w:left="180" w:hanging="180"/>
              <w:rPr>
                <w:rFonts w:ascii="Arial" w:eastAsia="Arial" w:hAnsi="Arial" w:cs="Arial"/>
                <w:color w:val="000000"/>
                <w:sz w:val="16"/>
                <w:szCs w:val="16"/>
              </w:rPr>
            </w:pPr>
          </w:p>
        </w:tc>
      </w:tr>
      <w:tr w:rsidR="00183D33" w14:paraId="4572D878"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B67064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A68B2D3" w14:textId="77777777" w:rsidR="00183D33" w:rsidRDefault="00183D33" w:rsidP="002B4B70">
            <w:pPr>
              <w:ind w:left="360" w:hanging="360"/>
              <w:rPr>
                <w:rFonts w:ascii="Arial" w:eastAsia="Arial" w:hAnsi="Arial" w:cs="Arial"/>
                <w:color w:val="000000"/>
                <w:sz w:val="16"/>
                <w:szCs w:val="16"/>
              </w:rPr>
            </w:pPr>
            <w:r>
              <w:rPr>
                <w:rFonts w:ascii="Arial" w:eastAsia="Arial" w:hAnsi="Arial" w:cs="Arial"/>
                <w:b/>
                <w:color w:val="000000"/>
                <w:sz w:val="16"/>
                <w:szCs w:val="16"/>
              </w:rPr>
              <w:t>Note</w:t>
            </w:r>
            <w:proofErr w:type="gramStart"/>
            <w:r>
              <w:rPr>
                <w:rFonts w:ascii="Arial" w:eastAsia="Arial" w:hAnsi="Arial" w:cs="Arial"/>
                <w:b/>
                <w:color w:val="000000"/>
                <w:sz w:val="16"/>
                <w:szCs w:val="16"/>
              </w:rPr>
              <w:t>:</w:t>
            </w:r>
            <w:r>
              <w:rPr>
                <w:rFonts w:ascii="Arial" w:eastAsia="Arial" w:hAnsi="Arial" w:cs="Arial"/>
                <w:color w:val="000000"/>
                <w:sz w:val="16"/>
                <w:szCs w:val="16"/>
              </w:rPr>
              <w:t>  Live</w:t>
            </w:r>
            <w:proofErr w:type="gramEnd"/>
            <w:r>
              <w:rPr>
                <w:rFonts w:ascii="Arial" w:eastAsia="Arial" w:hAnsi="Arial" w:cs="Arial"/>
                <w:color w:val="000000"/>
                <w:sz w:val="16"/>
                <w:szCs w:val="16"/>
              </w:rPr>
              <w:t xml:space="preserve"> ammunition with no weapon</w:t>
            </w:r>
          </w:p>
        </w:tc>
        <w:tc>
          <w:tcPr>
            <w:tcW w:w="1762" w:type="dxa"/>
            <w:tcBorders>
              <w:top w:val="single" w:sz="6" w:space="0" w:color="000000"/>
              <w:left w:val="single" w:sz="6" w:space="0" w:color="000000"/>
              <w:bottom w:val="single" w:sz="6" w:space="0" w:color="000000"/>
              <w:right w:val="single" w:sz="6" w:space="0" w:color="000000"/>
            </w:tcBorders>
          </w:tcPr>
          <w:p w14:paraId="4DA12B2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B027E72" w14:textId="77777777" w:rsidR="00183D33" w:rsidRDefault="00183D33" w:rsidP="002B4B70">
            <w:pPr>
              <w:rPr>
                <w:rFonts w:ascii="Arial" w:eastAsia="Arial" w:hAnsi="Arial" w:cs="Arial"/>
                <w:color w:val="FF0000"/>
                <w:sz w:val="16"/>
                <w:szCs w:val="16"/>
              </w:rPr>
            </w:pPr>
            <w:r>
              <w:rPr>
                <w:rFonts w:ascii="Arial" w:eastAsia="Arial" w:hAnsi="Arial" w:cs="Arial"/>
                <w:sz w:val="16"/>
                <w:szCs w:val="16"/>
              </w:rPr>
              <w:t xml:space="preserve">Confiscate and dispose of. </w:t>
            </w:r>
          </w:p>
        </w:tc>
        <w:tc>
          <w:tcPr>
            <w:tcW w:w="1532" w:type="dxa"/>
            <w:tcBorders>
              <w:top w:val="single" w:sz="6" w:space="0" w:color="000000"/>
              <w:left w:val="single" w:sz="6" w:space="0" w:color="000000"/>
              <w:bottom w:val="single" w:sz="6" w:space="0" w:color="000000"/>
              <w:right w:val="single" w:sz="6" w:space="0" w:color="000000"/>
            </w:tcBorders>
          </w:tcPr>
          <w:p w14:paraId="69B9A31E"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1B3AF96"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3563C05F"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4ED7BCCD" w14:textId="77777777" w:rsidR="00183D33" w:rsidRDefault="00183D33" w:rsidP="002B4B70">
            <w:pPr>
              <w:ind w:left="180" w:hanging="180"/>
              <w:rPr>
                <w:rFonts w:ascii="Arial" w:eastAsia="Arial" w:hAnsi="Arial" w:cs="Arial"/>
                <w:color w:val="000000"/>
                <w:sz w:val="16"/>
                <w:szCs w:val="16"/>
              </w:rPr>
            </w:pPr>
          </w:p>
        </w:tc>
      </w:tr>
      <w:tr w:rsidR="00183D33" w14:paraId="2641EBCB"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4A766F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5270419"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24D52D84"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13FF327"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D5FDC9C"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519F246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144C4E2" w14:textId="77777777" w:rsidR="00183D33" w:rsidRDefault="00183D33" w:rsidP="002B4B70">
            <w:pPr>
              <w:ind w:left="180" w:hanging="180"/>
              <w:rPr>
                <w:rFonts w:ascii="Arial" w:eastAsia="Arial" w:hAnsi="Arial" w:cs="Arial"/>
                <w:color w:val="000000"/>
                <w:sz w:val="16"/>
                <w:szCs w:val="16"/>
              </w:rPr>
            </w:pPr>
          </w:p>
        </w:tc>
      </w:tr>
      <w:tr w:rsidR="00183D33" w14:paraId="3BF298CF" w14:textId="77777777" w:rsidTr="002E6AD6">
        <w:trPr>
          <w:trHeight w:val="5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9FF8E7B"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25</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C09E65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Eating or drinking in classroom </w:t>
            </w:r>
          </w:p>
          <w:p w14:paraId="52D57EE7" w14:textId="77777777" w:rsidR="00183D33" w:rsidRDefault="00183D33" w:rsidP="002B4B70">
            <w:pPr>
              <w:rPr>
                <w:rFonts w:ascii="Arial" w:eastAsia="Arial" w:hAnsi="Arial" w:cs="Arial"/>
                <w:color w:val="000000"/>
                <w:sz w:val="16"/>
                <w:szCs w:val="16"/>
              </w:rPr>
            </w:pPr>
          </w:p>
          <w:p w14:paraId="637236DD" w14:textId="77777777" w:rsidR="00183D33"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Eating/drinking/Littering</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FAF990C"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7E8F3640" w14:textId="77777777" w:rsidR="00183D33" w:rsidRDefault="00183D33" w:rsidP="002B4B70">
            <w:pPr>
              <w:rPr>
                <w:rFonts w:ascii="Arial" w:eastAsia="Arial" w:hAnsi="Arial" w:cs="Arial"/>
                <w:sz w:val="16"/>
                <w:szCs w:val="16"/>
              </w:rPr>
            </w:pPr>
            <w:r>
              <w:rPr>
                <w:rFonts w:ascii="Arial" w:eastAsia="Arial" w:hAnsi="Arial" w:cs="Arial"/>
                <w:sz w:val="16"/>
                <w:szCs w:val="16"/>
              </w:rPr>
              <w:t>Verbal warning or Detention</w:t>
            </w:r>
          </w:p>
          <w:p w14:paraId="57212DBC"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  </w:t>
            </w:r>
          </w:p>
          <w:p w14:paraId="2EE4622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0A958E38"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p w14:paraId="267DA1FC" w14:textId="77777777" w:rsidR="00183D33" w:rsidRDefault="00183D33" w:rsidP="002B4B70">
            <w:pPr>
              <w:rPr>
                <w:rFonts w:ascii="Arial" w:eastAsia="Arial" w:hAnsi="Arial" w:cs="Arial"/>
                <w:sz w:val="16"/>
                <w:szCs w:val="16"/>
              </w:rPr>
            </w:pPr>
          </w:p>
          <w:p w14:paraId="3CBBF765"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20EB609"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96A30AA" w14:textId="77777777" w:rsidR="00183D33" w:rsidRDefault="00183D33" w:rsidP="002B4B70">
            <w:pPr>
              <w:rPr>
                <w:rFonts w:ascii="Arial" w:eastAsia="Arial" w:hAnsi="Arial" w:cs="Arial"/>
                <w:sz w:val="16"/>
                <w:szCs w:val="16"/>
              </w:rPr>
            </w:pPr>
            <w:r>
              <w:rPr>
                <w:rFonts w:ascii="Arial" w:eastAsia="Arial" w:hAnsi="Arial" w:cs="Arial"/>
                <w:sz w:val="16"/>
                <w:szCs w:val="16"/>
              </w:rPr>
              <w:t>Detention</w:t>
            </w:r>
          </w:p>
          <w:p w14:paraId="59D9C8D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 </w:t>
            </w:r>
          </w:p>
          <w:p w14:paraId="12FACD3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3A9F095A"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23683C9"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006A7171"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0E8EB11B"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132D140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4364F76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3733D28"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46FDE951"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15ECB4B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34DCFC9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D1E95F" w14:textId="77777777" w:rsidR="00183D33" w:rsidRDefault="00183D33" w:rsidP="002B4B70">
            <w:pPr>
              <w:jc w:val="both"/>
              <w:rPr>
                <w:rFonts w:ascii="Arial" w:eastAsia="Arial" w:hAnsi="Arial" w:cs="Arial"/>
                <w:color w:val="000000"/>
              </w:rPr>
            </w:pPr>
          </w:p>
        </w:tc>
      </w:tr>
      <w:tr w:rsidR="00183D33" w14:paraId="1D1C182C" w14:textId="77777777" w:rsidTr="002E6AD6">
        <w:trPr>
          <w:trHeight w:val="1338"/>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4DD18FC"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26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11468F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Skipping class </w:t>
            </w:r>
            <w:r w:rsidRPr="00F859FC">
              <w:rPr>
                <w:rFonts w:ascii="Arial" w:eastAsia="Arial" w:hAnsi="Arial" w:cs="Arial"/>
                <w:color w:val="000000"/>
                <w:sz w:val="16"/>
                <w:szCs w:val="16"/>
              </w:rPr>
              <w:t>or school</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70AC6E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537CA41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6FAF037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Detention (ISD) </w:t>
            </w:r>
          </w:p>
          <w:p w14:paraId="28246CD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p w14:paraId="186FEC3E"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C6B73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1A700876"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70148E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Detention (ISD) </w:t>
            </w:r>
          </w:p>
          <w:p w14:paraId="6757461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2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A29080C"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33267B7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665B6C8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5C5F7140"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 xml:space="preserve"> (ISS)</w:t>
            </w:r>
          </w:p>
          <w:p w14:paraId="548887E7"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1-2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4D2991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6E47B79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05BB49C"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692CB5E3"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(ISS)</w:t>
            </w:r>
          </w:p>
          <w:p w14:paraId="734AB0E9" w14:textId="77777777" w:rsidR="00183D33" w:rsidRDefault="00183D33" w:rsidP="002B4B70">
            <w:pPr>
              <w:ind w:left="180" w:hanging="180"/>
              <w:jc w:val="center"/>
              <w:rPr>
                <w:rFonts w:ascii="Arial" w:eastAsia="Arial" w:hAnsi="Arial" w:cs="Arial"/>
                <w:strike/>
                <w:sz w:val="16"/>
                <w:szCs w:val="16"/>
              </w:rPr>
            </w:pPr>
            <w:r>
              <w:rPr>
                <w:rFonts w:ascii="Arial" w:eastAsia="Arial" w:hAnsi="Arial" w:cs="Arial"/>
                <w:sz w:val="16"/>
                <w:szCs w:val="16"/>
              </w:rPr>
              <w:t>2-3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371C69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w:t>
            </w:r>
          </w:p>
          <w:p w14:paraId="0EDD6B8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parents</w:t>
            </w:r>
          </w:p>
          <w:p w14:paraId="5F71C7A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B04DCF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749E736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7DBF3287" w14:textId="77777777" w:rsidR="00183D33" w:rsidRDefault="00183D33" w:rsidP="002B4B70">
            <w:pPr>
              <w:rPr>
                <w:rFonts w:ascii="Arial" w:eastAsia="Arial" w:hAnsi="Arial" w:cs="Arial"/>
                <w:color w:val="000000"/>
                <w:sz w:val="14"/>
                <w:szCs w:val="14"/>
              </w:rPr>
            </w:pPr>
            <w:proofErr w:type="gramStart"/>
            <w:r>
              <w:rPr>
                <w:rFonts w:ascii="Arial" w:eastAsia="Arial" w:hAnsi="Arial" w:cs="Arial"/>
                <w:color w:val="000000"/>
                <w:sz w:val="14"/>
                <w:szCs w:val="14"/>
              </w:rPr>
              <w:t>Recommend</w:t>
            </w:r>
            <w:proofErr w:type="gramEnd"/>
          </w:p>
          <w:p w14:paraId="2B0250B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4"/>
                <w:szCs w:val="14"/>
              </w:rPr>
              <w:t xml:space="preserve">    </w:t>
            </w:r>
            <w:r>
              <w:rPr>
                <w:rFonts w:ascii="Arial" w:eastAsia="Arial" w:hAnsi="Arial" w:cs="Arial"/>
                <w:color w:val="000000"/>
                <w:sz w:val="16"/>
                <w:szCs w:val="16"/>
              </w:rPr>
              <w:t>expulsion</w:t>
            </w:r>
          </w:p>
          <w:p w14:paraId="12DF571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
        </w:tc>
      </w:tr>
      <w:tr w:rsidR="00183D33" w14:paraId="1C0DE736"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9D8002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E8B1D3B"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9ED2F55"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B3DB3F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792E97CB"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B82515E"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17838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15D258BA" w14:textId="77777777" w:rsidTr="002E6AD6">
        <w:trPr>
          <w:trHeight w:val="129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6BD650"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27</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0990C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Threatening Students/Faculty</w:t>
            </w:r>
          </w:p>
          <w:p w14:paraId="7A041AB3" w14:textId="77777777" w:rsidR="00183D33" w:rsidRDefault="00183D33" w:rsidP="002B4B70">
            <w:pPr>
              <w:rPr>
                <w:rFonts w:ascii="Arial" w:eastAsia="Arial" w:hAnsi="Arial" w:cs="Arial"/>
                <w:color w:val="000000"/>
                <w:sz w:val="16"/>
                <w:szCs w:val="16"/>
              </w:rPr>
            </w:pPr>
          </w:p>
          <w:p w14:paraId="0A814143" w14:textId="77777777" w:rsidR="00183D33" w:rsidRDefault="00183D33" w:rsidP="002B4B70">
            <w:pPr>
              <w:rPr>
                <w:rFonts w:ascii="Arial" w:eastAsia="Arial" w:hAnsi="Arial" w:cs="Arial"/>
                <w:b/>
                <w:color w:val="000000"/>
                <w:sz w:val="16"/>
                <w:szCs w:val="16"/>
                <w:u w:val="single"/>
              </w:rPr>
            </w:pPr>
            <w:r>
              <w:rPr>
                <w:rFonts w:ascii="Arial" w:eastAsia="Arial" w:hAnsi="Arial" w:cs="Arial"/>
                <w:b/>
                <w:color w:val="000000"/>
                <w:sz w:val="16"/>
                <w:szCs w:val="16"/>
                <w:u w:val="single"/>
              </w:rPr>
              <w:t>Harassment/retaliation-verbal, physical or written comments or action used to tease, intimidate, disturb, or warn, of revenge or danger committed against another student or adult, or non-killing threatening remarks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BB1611D"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Notify</w:t>
            </w:r>
            <w:proofErr w:type="gramEnd"/>
            <w:r>
              <w:rPr>
                <w:rFonts w:ascii="Arial" w:eastAsia="Arial" w:hAnsi="Arial" w:cs="Arial"/>
                <w:color w:val="000000"/>
                <w:sz w:val="16"/>
                <w:szCs w:val="16"/>
              </w:rPr>
              <w:t xml:space="preserve"> </w:t>
            </w:r>
            <w:proofErr w:type="gramStart"/>
            <w:r>
              <w:rPr>
                <w:rFonts w:ascii="Arial" w:eastAsia="Arial" w:hAnsi="Arial" w:cs="Arial"/>
                <w:color w:val="000000"/>
                <w:sz w:val="16"/>
                <w:szCs w:val="16"/>
              </w:rPr>
              <w:t>parent</w:t>
            </w:r>
            <w:proofErr w:type="gramEnd"/>
          </w:p>
          <w:p w14:paraId="7EE74AB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A2AE6C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AE49AC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1F13153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p w14:paraId="3A20E286" w14:textId="77777777" w:rsidR="00183D33" w:rsidRDefault="00183D33" w:rsidP="002B4B70">
            <w:pPr>
              <w:rPr>
                <w:rFonts w:ascii="Arial" w:eastAsia="Arial" w:hAnsi="Arial" w:cs="Arial"/>
                <w:strike/>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A9F13D6" w14:textId="77777777" w:rsidR="00183D33" w:rsidRDefault="00183D33" w:rsidP="002B4B70">
            <w:pPr>
              <w:rPr>
                <w:rFonts w:ascii="Arial" w:eastAsia="Arial" w:hAnsi="Arial" w:cs="Arial"/>
                <w:sz w:val="16"/>
                <w:szCs w:val="16"/>
              </w:rPr>
            </w:pPr>
            <w:r>
              <w:rPr>
                <w:rFonts w:ascii="Arial" w:eastAsia="Arial" w:hAnsi="Arial" w:cs="Arial"/>
                <w:sz w:val="16"/>
                <w:szCs w:val="16"/>
              </w:rPr>
              <w:t>Parent Conference</w:t>
            </w:r>
          </w:p>
          <w:p w14:paraId="63C8B475"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25BFE3CB"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Suspension  </w:t>
            </w:r>
          </w:p>
          <w:p w14:paraId="4D929CD1"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0C96CF0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2-3 days</w:t>
            </w:r>
          </w:p>
          <w:p w14:paraId="108FFB02"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9D448E" w14:textId="77777777" w:rsidR="00183D33" w:rsidRDefault="00183D33" w:rsidP="002B4B70">
            <w:pPr>
              <w:rPr>
                <w:rFonts w:ascii="Arial" w:eastAsia="Arial" w:hAnsi="Arial" w:cs="Arial"/>
                <w:sz w:val="16"/>
                <w:szCs w:val="16"/>
              </w:rPr>
            </w:pPr>
            <w:proofErr w:type="gramStart"/>
            <w:r>
              <w:rPr>
                <w:rFonts w:ascii="Arial" w:eastAsia="Arial" w:hAnsi="Arial" w:cs="Arial"/>
                <w:sz w:val="16"/>
                <w:szCs w:val="16"/>
              </w:rPr>
              <w:t>Notify</w:t>
            </w:r>
            <w:proofErr w:type="gramEnd"/>
            <w:r>
              <w:rPr>
                <w:rFonts w:ascii="Arial" w:eastAsia="Arial" w:hAnsi="Arial" w:cs="Arial"/>
                <w:sz w:val="16"/>
                <w:szCs w:val="16"/>
              </w:rPr>
              <w:t xml:space="preserve"> </w:t>
            </w:r>
            <w:proofErr w:type="gramStart"/>
            <w:r>
              <w:rPr>
                <w:rFonts w:ascii="Arial" w:eastAsia="Arial" w:hAnsi="Arial" w:cs="Arial"/>
                <w:sz w:val="16"/>
                <w:szCs w:val="16"/>
              </w:rPr>
              <w:t>parent</w:t>
            </w:r>
            <w:proofErr w:type="gramEnd"/>
          </w:p>
          <w:p w14:paraId="725BEAB4"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4B47E39E"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Suspension  </w:t>
            </w:r>
          </w:p>
          <w:p w14:paraId="1FF3F15A"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6C7ED21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p w14:paraId="584E0E93" w14:textId="77777777" w:rsidR="00183D33" w:rsidRDefault="00183D33" w:rsidP="002B4B70">
            <w:pPr>
              <w:rPr>
                <w:rFonts w:ascii="Arial" w:eastAsia="Arial" w:hAnsi="Arial" w:cs="Arial"/>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591F7FE" w14:textId="77777777" w:rsidR="00183D33" w:rsidRDefault="00183D33" w:rsidP="002B4B70">
            <w:pPr>
              <w:rPr>
                <w:rFonts w:ascii="Arial" w:eastAsia="Arial" w:hAnsi="Arial" w:cs="Arial"/>
                <w:sz w:val="16"/>
                <w:szCs w:val="16"/>
              </w:rPr>
            </w:pPr>
            <w:proofErr w:type="gramStart"/>
            <w:r>
              <w:rPr>
                <w:rFonts w:ascii="Arial" w:eastAsia="Arial" w:hAnsi="Arial" w:cs="Arial"/>
                <w:sz w:val="16"/>
                <w:szCs w:val="16"/>
              </w:rPr>
              <w:t>Notify</w:t>
            </w:r>
            <w:proofErr w:type="gramEnd"/>
            <w:r>
              <w:rPr>
                <w:rFonts w:ascii="Arial" w:eastAsia="Arial" w:hAnsi="Arial" w:cs="Arial"/>
                <w:sz w:val="16"/>
                <w:szCs w:val="16"/>
              </w:rPr>
              <w:t xml:space="preserve"> </w:t>
            </w:r>
            <w:proofErr w:type="gramStart"/>
            <w:r>
              <w:rPr>
                <w:rFonts w:ascii="Arial" w:eastAsia="Arial" w:hAnsi="Arial" w:cs="Arial"/>
                <w:sz w:val="16"/>
                <w:szCs w:val="16"/>
              </w:rPr>
              <w:t>parent</w:t>
            </w:r>
            <w:proofErr w:type="gramEnd"/>
          </w:p>
          <w:p w14:paraId="0BE395E8"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34FA9576"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Suspension  </w:t>
            </w:r>
          </w:p>
          <w:p w14:paraId="0C44A1D8"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40018401" w14:textId="77777777" w:rsidR="00183D33" w:rsidRDefault="00183D33" w:rsidP="002B4B70">
            <w:pPr>
              <w:rPr>
                <w:rFonts w:ascii="Arial" w:eastAsia="Arial" w:hAnsi="Arial" w:cs="Arial"/>
                <w:sz w:val="16"/>
                <w:szCs w:val="16"/>
              </w:rPr>
            </w:pPr>
            <w:r>
              <w:rPr>
                <w:rFonts w:ascii="Arial" w:eastAsia="Arial" w:hAnsi="Arial" w:cs="Arial"/>
                <w:sz w:val="16"/>
                <w:szCs w:val="16"/>
              </w:rPr>
              <w:t>Recommend expulsion</w:t>
            </w:r>
          </w:p>
          <w:p w14:paraId="1531FE78" w14:textId="77777777" w:rsidR="00183D33" w:rsidRDefault="00183D33" w:rsidP="002B4B70">
            <w:pPr>
              <w:rPr>
                <w:rFonts w:ascii="Arial" w:eastAsia="Arial" w:hAnsi="Arial" w:cs="Arial"/>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9FC0ED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2001AE28"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1A28C65"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13F0DAB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1A03075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013CF67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1AC8CC2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244C336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1A5DEAB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97A9D19"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B82FD8C" w14:textId="77777777" w:rsidR="00183D33" w:rsidRPr="00F859FC" w:rsidRDefault="00183D33" w:rsidP="002B4B70">
            <w:pPr>
              <w:ind w:left="180" w:hanging="180"/>
              <w:jc w:val="center"/>
              <w:rPr>
                <w:rFonts w:ascii="Arial" w:eastAsia="Arial" w:hAnsi="Arial" w:cs="Arial"/>
                <w:color w:val="000000"/>
                <w:sz w:val="16"/>
                <w:szCs w:val="16"/>
              </w:rPr>
            </w:pPr>
            <w:r w:rsidRPr="00F859FC">
              <w:rPr>
                <w:rFonts w:ascii="Arial" w:eastAsia="Arial" w:hAnsi="Arial" w:cs="Arial"/>
                <w:color w:val="000000"/>
                <w:sz w:val="16"/>
                <w:szCs w:val="16"/>
              </w:rPr>
              <w:t>27</w:t>
            </w:r>
          </w:p>
        </w:tc>
        <w:tc>
          <w:tcPr>
            <w:tcW w:w="2052" w:type="dxa"/>
            <w:tcBorders>
              <w:top w:val="single" w:sz="6" w:space="0" w:color="000000"/>
              <w:left w:val="single" w:sz="6" w:space="0" w:color="000000"/>
              <w:bottom w:val="single" w:sz="6" w:space="0" w:color="000000"/>
              <w:right w:val="single" w:sz="6" w:space="0" w:color="000000"/>
            </w:tcBorders>
          </w:tcPr>
          <w:p w14:paraId="6B45D137" w14:textId="77777777" w:rsidR="00183D33" w:rsidRPr="00F859FC" w:rsidRDefault="00183D33" w:rsidP="002B4B70">
            <w:pPr>
              <w:ind w:left="180" w:hanging="180"/>
              <w:rPr>
                <w:rFonts w:ascii="Arial" w:eastAsia="Arial" w:hAnsi="Arial" w:cs="Arial"/>
                <w:color w:val="000000"/>
                <w:sz w:val="16"/>
                <w:szCs w:val="16"/>
              </w:rPr>
            </w:pPr>
            <w:r w:rsidRPr="00F859FC">
              <w:rPr>
                <w:rFonts w:ascii="Arial" w:eastAsia="Arial" w:hAnsi="Arial" w:cs="Arial"/>
                <w:color w:val="000000"/>
                <w:sz w:val="16"/>
                <w:szCs w:val="16"/>
              </w:rPr>
              <w:t>Threatening/stalking faculty, school personnel, school official or students (killing remarks </w:t>
            </w:r>
            <w:r w:rsidRPr="00F859FC">
              <w:rPr>
                <w:rFonts w:ascii="Noto Sans Symbols" w:eastAsia="Noto Sans Symbols" w:hAnsi="Noto Sans Symbols" w:cs="Noto Sans Symbols"/>
                <w:color w:val="000000"/>
                <w:sz w:val="16"/>
                <w:szCs w:val="16"/>
              </w:rPr>
              <w:t>-</w:t>
            </w:r>
            <w:r w:rsidRPr="00F859FC">
              <w:rPr>
                <w:rFonts w:ascii="Arial" w:eastAsia="Arial" w:hAnsi="Arial" w:cs="Arial"/>
                <w:color w:val="000000"/>
                <w:sz w:val="16"/>
                <w:szCs w:val="16"/>
              </w:rPr>
              <w:t xml:space="preserve"> verbal </w:t>
            </w:r>
            <w:r w:rsidRPr="00F859FC">
              <w:rPr>
                <w:rFonts w:ascii="Arial" w:eastAsia="Arial" w:hAnsi="Arial" w:cs="Arial"/>
                <w:color w:val="000000"/>
                <w:sz w:val="16"/>
                <w:szCs w:val="16"/>
              </w:rPr>
              <w:lastRenderedPageBreak/>
              <w:t>written or implied)</w:t>
            </w:r>
          </w:p>
          <w:p w14:paraId="70781C0B" w14:textId="77777777" w:rsidR="00183D33" w:rsidRPr="00F859FC" w:rsidRDefault="00183D33" w:rsidP="002B4B70">
            <w:pPr>
              <w:ind w:left="180" w:hanging="180"/>
              <w:rPr>
                <w:rFonts w:ascii="Arial" w:eastAsia="Arial" w:hAnsi="Arial" w:cs="Arial"/>
                <w:color w:val="000000"/>
                <w:sz w:val="16"/>
                <w:szCs w:val="16"/>
              </w:rPr>
            </w:pPr>
            <w:r w:rsidRPr="00F859FC">
              <w:rPr>
                <w:rFonts w:ascii="Arial" w:eastAsia="Arial" w:hAnsi="Arial" w:cs="Arial"/>
                <w:color w:val="000000"/>
                <w:sz w:val="16"/>
                <w:szCs w:val="16"/>
              </w:rPr>
              <w:t> </w:t>
            </w:r>
          </w:p>
          <w:p w14:paraId="4AD8D5F2" w14:textId="77777777" w:rsidR="00183D33" w:rsidRPr="00F859FC" w:rsidRDefault="00183D33" w:rsidP="002B4B70">
            <w:pPr>
              <w:ind w:left="180" w:hanging="180"/>
              <w:rPr>
                <w:rFonts w:ascii="Arial" w:eastAsia="Arial" w:hAnsi="Arial" w:cs="Arial"/>
                <w:color w:val="000000"/>
                <w:sz w:val="16"/>
                <w:szCs w:val="16"/>
              </w:rPr>
            </w:pPr>
            <w:r w:rsidRPr="00F859FC">
              <w:rPr>
                <w:rFonts w:ascii="Arial" w:eastAsia="Arial" w:hAnsi="Arial" w:cs="Arial"/>
                <w:b/>
                <w:color w:val="000000"/>
                <w:sz w:val="16"/>
                <w:szCs w:val="16"/>
              </w:rPr>
              <w:t>Note</w:t>
            </w:r>
            <w:proofErr w:type="gramStart"/>
            <w:r w:rsidRPr="00F859FC">
              <w:rPr>
                <w:rFonts w:ascii="Arial" w:eastAsia="Arial" w:hAnsi="Arial" w:cs="Arial"/>
                <w:b/>
                <w:color w:val="000000"/>
                <w:sz w:val="16"/>
                <w:szCs w:val="16"/>
              </w:rPr>
              <w:t>:</w:t>
            </w:r>
            <w:r w:rsidRPr="00F859FC">
              <w:rPr>
                <w:rFonts w:ascii="Arial" w:eastAsia="Arial" w:hAnsi="Arial" w:cs="Arial"/>
                <w:color w:val="000000"/>
                <w:sz w:val="16"/>
                <w:szCs w:val="16"/>
              </w:rPr>
              <w:t>  All</w:t>
            </w:r>
            <w:proofErr w:type="gramEnd"/>
            <w:r w:rsidRPr="00F859FC">
              <w:rPr>
                <w:rFonts w:ascii="Arial" w:eastAsia="Arial" w:hAnsi="Arial" w:cs="Arial"/>
                <w:color w:val="000000"/>
                <w:sz w:val="16"/>
                <w:szCs w:val="16"/>
              </w:rPr>
              <w:t xml:space="preserve"> threats or threatening</w:t>
            </w:r>
          </w:p>
          <w:p w14:paraId="7B9479CE" w14:textId="77777777" w:rsidR="00183D33" w:rsidRPr="00F859FC" w:rsidRDefault="00183D33" w:rsidP="002B4B70">
            <w:pPr>
              <w:ind w:left="180" w:hanging="180"/>
              <w:rPr>
                <w:rFonts w:ascii="Arial" w:eastAsia="Arial" w:hAnsi="Arial" w:cs="Arial"/>
                <w:color w:val="000000"/>
                <w:sz w:val="16"/>
                <w:szCs w:val="16"/>
              </w:rPr>
            </w:pPr>
            <w:r w:rsidRPr="00F859FC">
              <w:rPr>
                <w:rFonts w:ascii="Arial" w:eastAsia="Arial" w:hAnsi="Arial" w:cs="Arial"/>
                <w:b/>
                <w:color w:val="000000"/>
                <w:sz w:val="16"/>
                <w:szCs w:val="16"/>
              </w:rPr>
              <w:t xml:space="preserve">    </w:t>
            </w:r>
            <w:r w:rsidRPr="00F859FC">
              <w:rPr>
                <w:rFonts w:ascii="Arial" w:eastAsia="Arial" w:hAnsi="Arial" w:cs="Arial"/>
                <w:color w:val="000000"/>
                <w:sz w:val="16"/>
                <w:szCs w:val="16"/>
              </w:rPr>
              <w:t>remarks will be taken seriously and shall be dealt with accordingly.</w:t>
            </w:r>
          </w:p>
        </w:tc>
        <w:tc>
          <w:tcPr>
            <w:tcW w:w="1762" w:type="dxa"/>
            <w:tcBorders>
              <w:top w:val="single" w:sz="6" w:space="0" w:color="000000"/>
              <w:left w:val="single" w:sz="6" w:space="0" w:color="000000"/>
              <w:bottom w:val="single" w:sz="6" w:space="0" w:color="000000"/>
              <w:right w:val="single" w:sz="6" w:space="0" w:color="000000"/>
            </w:tcBorders>
          </w:tcPr>
          <w:p w14:paraId="0A11CC53"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lastRenderedPageBreak/>
              <w:t>Notify parents</w:t>
            </w:r>
          </w:p>
          <w:p w14:paraId="67D842A0"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Assessment/</w:t>
            </w:r>
          </w:p>
          <w:p w14:paraId="6E80CFFC"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 xml:space="preserve">     counseling</w:t>
            </w:r>
          </w:p>
          <w:p w14:paraId="5EB7EAE9"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Suspension</w:t>
            </w:r>
          </w:p>
          <w:p w14:paraId="50BBC9EE"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 xml:space="preserve">     (OSS)</w:t>
            </w:r>
          </w:p>
          <w:p w14:paraId="4F3E8EC5" w14:textId="77777777" w:rsidR="00183D33" w:rsidRPr="00F859FC" w:rsidRDefault="00183D33" w:rsidP="002B4B70">
            <w:pPr>
              <w:rPr>
                <w:rFonts w:ascii="Arial" w:eastAsia="Arial" w:hAnsi="Arial" w:cs="Arial"/>
                <w:color w:val="000000"/>
                <w:sz w:val="16"/>
                <w:szCs w:val="16"/>
              </w:rPr>
            </w:pPr>
            <w:proofErr w:type="gramStart"/>
            <w:r w:rsidRPr="00F859FC">
              <w:rPr>
                <w:rFonts w:ascii="Arial" w:eastAsia="Arial" w:hAnsi="Arial" w:cs="Arial"/>
                <w:color w:val="000000"/>
                <w:sz w:val="16"/>
                <w:szCs w:val="16"/>
              </w:rPr>
              <w:lastRenderedPageBreak/>
              <w:t>Recommend</w:t>
            </w:r>
            <w:proofErr w:type="gramEnd"/>
            <w:r w:rsidRPr="00F859FC">
              <w:rPr>
                <w:rFonts w:ascii="Arial" w:eastAsia="Arial" w:hAnsi="Arial" w:cs="Arial"/>
                <w:color w:val="000000"/>
                <w:sz w:val="16"/>
                <w:szCs w:val="16"/>
              </w:rPr>
              <w:t xml:space="preserve">    </w:t>
            </w:r>
          </w:p>
          <w:p w14:paraId="2DF7F735"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 xml:space="preserve">     expulsion</w:t>
            </w:r>
          </w:p>
          <w:p w14:paraId="1CD3655A"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 xml:space="preserve">Refer to law </w:t>
            </w:r>
          </w:p>
          <w:p w14:paraId="74E3F0E7" w14:textId="77777777" w:rsidR="00183D33" w:rsidRPr="00F859FC" w:rsidRDefault="00183D33" w:rsidP="002B4B70">
            <w:pPr>
              <w:rPr>
                <w:rFonts w:ascii="Arial" w:eastAsia="Arial" w:hAnsi="Arial" w:cs="Arial"/>
                <w:color w:val="000000"/>
                <w:sz w:val="16"/>
                <w:szCs w:val="16"/>
              </w:rPr>
            </w:pPr>
            <w:r w:rsidRPr="00F859FC">
              <w:rPr>
                <w:rFonts w:ascii="Arial" w:eastAsia="Arial" w:hAnsi="Arial" w:cs="Arial"/>
                <w:color w:val="000000"/>
                <w:sz w:val="16"/>
                <w:szCs w:val="16"/>
              </w:rPr>
              <w:t xml:space="preserve">     enforcement</w:t>
            </w:r>
          </w:p>
        </w:tc>
        <w:tc>
          <w:tcPr>
            <w:tcW w:w="1532" w:type="dxa"/>
            <w:tcBorders>
              <w:top w:val="single" w:sz="6" w:space="0" w:color="000000"/>
              <w:left w:val="single" w:sz="6" w:space="0" w:color="000000"/>
              <w:bottom w:val="single" w:sz="6" w:space="0" w:color="000000"/>
              <w:right w:val="single" w:sz="6" w:space="0" w:color="000000"/>
            </w:tcBorders>
          </w:tcPr>
          <w:p w14:paraId="679DCB7F" w14:textId="77777777" w:rsidR="00183D33" w:rsidRPr="00F859FC"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B94B176"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268CC0B"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968831D" w14:textId="77777777" w:rsidR="00183D33" w:rsidRDefault="00183D33" w:rsidP="002B4B70">
            <w:pPr>
              <w:ind w:left="180" w:hanging="180"/>
              <w:rPr>
                <w:rFonts w:ascii="Arial" w:eastAsia="Arial" w:hAnsi="Arial" w:cs="Arial"/>
                <w:color w:val="000000"/>
                <w:sz w:val="16"/>
                <w:szCs w:val="16"/>
              </w:rPr>
            </w:pPr>
          </w:p>
        </w:tc>
      </w:tr>
      <w:tr w:rsidR="00183D33" w14:paraId="7289A3F4"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3FE97CF9" w14:textId="77777777" w:rsidR="00183D33" w:rsidRPr="00F859FC"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B6C302D" w14:textId="77777777" w:rsidR="00183D33" w:rsidRPr="00F859FC"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008131DA" w14:textId="77777777" w:rsidR="00183D33" w:rsidRPr="00F859FC"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77622347" w14:textId="77777777" w:rsidR="00183D33" w:rsidRPr="00F859FC"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AF045A5"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3EAC8AB5"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C520B55" w14:textId="77777777" w:rsidR="00183D33" w:rsidRDefault="00183D33" w:rsidP="002B4B70">
            <w:pPr>
              <w:ind w:left="180" w:hanging="180"/>
              <w:rPr>
                <w:rFonts w:ascii="Arial" w:eastAsia="Arial" w:hAnsi="Arial" w:cs="Arial"/>
                <w:color w:val="000000"/>
                <w:sz w:val="16"/>
                <w:szCs w:val="16"/>
              </w:rPr>
            </w:pPr>
          </w:p>
        </w:tc>
      </w:tr>
      <w:tr w:rsidR="00183D33" w14:paraId="40407803"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563AD05"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29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BF1698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Fireworks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769B87A"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D7241F"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91803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5F0BEB5"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FD101D7"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1ED82F87"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448DBF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7A2A5FA6"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6A45EDD"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AD80BFE"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D50E298"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311BA75"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A2B012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301903F2" w14:textId="77777777" w:rsidTr="002E6AD6">
        <w:trPr>
          <w:trHeight w:val="5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A41945"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6A53F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Possession of:</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A250EA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AAF7B7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920BF4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Detention </w:t>
            </w:r>
          </w:p>
          <w:p w14:paraId="4855E27A" w14:textId="77777777" w:rsidR="00183D33" w:rsidRDefault="00183D33" w:rsidP="002B4B70">
            <w:pPr>
              <w:rPr>
                <w:rFonts w:ascii="Arial" w:eastAsia="Arial" w:hAnsi="Arial" w:cs="Arial"/>
                <w:strike/>
                <w:color w:val="000000"/>
                <w:sz w:val="16"/>
                <w:szCs w:val="16"/>
              </w:rPr>
            </w:pPr>
            <w:r>
              <w:rPr>
                <w:rFonts w:ascii="Arial" w:eastAsia="Arial" w:hAnsi="Arial" w:cs="Arial"/>
                <w:color w:val="000000"/>
                <w:sz w:val="16"/>
                <w:szCs w:val="16"/>
              </w:rPr>
              <w:t xml:space="preserve">     1 day </w:t>
            </w:r>
          </w:p>
          <w:p w14:paraId="21DE2F3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63C578F0" w14:textId="77777777" w:rsidR="00183D33" w:rsidRDefault="00183D33" w:rsidP="002B4B70">
            <w:pPr>
              <w:rPr>
                <w:rFonts w:ascii="Arial" w:eastAsia="Arial" w:hAnsi="Arial" w:cs="Arial"/>
                <w:strike/>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BD7EFB"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65BD3D52" w14:textId="77777777" w:rsidR="00183D33" w:rsidRDefault="00183D33" w:rsidP="002B4B70">
            <w:pPr>
              <w:rPr>
                <w:rFonts w:ascii="Arial" w:eastAsia="Arial" w:hAnsi="Arial" w:cs="Arial"/>
                <w:strike/>
                <w:sz w:val="16"/>
                <w:szCs w:val="16"/>
              </w:rPr>
            </w:pPr>
            <w:r>
              <w:rPr>
                <w:rFonts w:ascii="Arial" w:eastAsia="Arial" w:hAnsi="Arial" w:cs="Arial"/>
                <w:sz w:val="16"/>
                <w:szCs w:val="16"/>
              </w:rPr>
              <w:t xml:space="preserve">Counseling </w:t>
            </w:r>
          </w:p>
          <w:p w14:paraId="27E66056" w14:textId="77777777" w:rsidR="00183D33" w:rsidRDefault="00183D33" w:rsidP="002B4B70">
            <w:pPr>
              <w:rPr>
                <w:rFonts w:ascii="Arial" w:eastAsia="Arial" w:hAnsi="Arial" w:cs="Arial"/>
                <w:sz w:val="16"/>
                <w:szCs w:val="16"/>
              </w:rPr>
            </w:pPr>
            <w:r>
              <w:rPr>
                <w:rFonts w:ascii="Arial" w:eastAsia="Arial" w:hAnsi="Arial" w:cs="Arial"/>
                <w:sz w:val="16"/>
                <w:szCs w:val="16"/>
              </w:rPr>
              <w:t>Detention (ISD)</w:t>
            </w:r>
          </w:p>
          <w:p w14:paraId="4C0A8C26" w14:textId="77777777" w:rsidR="00183D33" w:rsidRDefault="00183D33" w:rsidP="002B4B70">
            <w:pPr>
              <w:rPr>
                <w:rFonts w:ascii="Arial" w:eastAsia="Arial" w:hAnsi="Arial" w:cs="Arial"/>
                <w:strike/>
                <w:sz w:val="16"/>
                <w:szCs w:val="16"/>
              </w:rPr>
            </w:pPr>
            <w:r>
              <w:rPr>
                <w:rFonts w:ascii="Arial" w:eastAsia="Arial" w:hAnsi="Arial" w:cs="Arial"/>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BAF5D87"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21A3E813" w14:textId="77777777" w:rsidR="00183D33" w:rsidRDefault="00183D33" w:rsidP="002B4B70">
            <w:pPr>
              <w:rPr>
                <w:rFonts w:ascii="Arial" w:eastAsia="Arial" w:hAnsi="Arial" w:cs="Arial"/>
                <w:sz w:val="16"/>
                <w:szCs w:val="16"/>
              </w:rPr>
            </w:pPr>
            <w:r>
              <w:rPr>
                <w:rFonts w:ascii="Arial" w:eastAsia="Arial" w:hAnsi="Arial" w:cs="Arial"/>
                <w:sz w:val="16"/>
                <w:szCs w:val="16"/>
              </w:rPr>
              <w:t>Counseling Suspension</w:t>
            </w:r>
          </w:p>
          <w:p w14:paraId="280AE73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4553DE7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p w14:paraId="3D89BC97" w14:textId="77777777" w:rsidR="00183D33" w:rsidRDefault="00183D33" w:rsidP="002B4B70">
            <w:pPr>
              <w:rPr>
                <w:rFonts w:ascii="Arial" w:eastAsia="Arial" w:hAnsi="Arial" w:cs="Arial"/>
                <w:strike/>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14CC63"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00F1E283" w14:textId="77777777" w:rsidR="00183D33" w:rsidRDefault="00183D33" w:rsidP="002B4B70">
            <w:pPr>
              <w:rPr>
                <w:rFonts w:ascii="Arial" w:eastAsia="Arial" w:hAnsi="Arial" w:cs="Arial"/>
                <w:sz w:val="16"/>
                <w:szCs w:val="16"/>
              </w:rPr>
            </w:pPr>
            <w:r>
              <w:rPr>
                <w:rFonts w:ascii="Arial" w:eastAsia="Arial" w:hAnsi="Arial" w:cs="Arial"/>
                <w:sz w:val="16"/>
                <w:szCs w:val="16"/>
              </w:rPr>
              <w:t>Counseling Suspension</w:t>
            </w:r>
          </w:p>
          <w:p w14:paraId="5A8B685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312DFC7D"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p w14:paraId="4C3C1F87" w14:textId="77777777" w:rsidR="00183D33" w:rsidRDefault="00183D33" w:rsidP="002B4B70">
            <w:pPr>
              <w:jc w:val="both"/>
              <w:rPr>
                <w:rFonts w:ascii="Arial" w:eastAsia="Arial" w:hAnsi="Arial" w:cs="Arial"/>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99248E6"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3C0364A4"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6938AD2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3E58DA76" w14:textId="77777777" w:rsidR="00183D33" w:rsidRDefault="00183D33" w:rsidP="002B4B70">
            <w:pPr>
              <w:rPr>
                <w:rFonts w:ascii="Arial" w:eastAsia="Arial" w:hAnsi="Arial" w:cs="Arial"/>
                <w:sz w:val="16"/>
                <w:szCs w:val="16"/>
              </w:rPr>
            </w:pPr>
            <w:proofErr w:type="gramStart"/>
            <w:r>
              <w:rPr>
                <w:rFonts w:ascii="Arial" w:eastAsia="Arial" w:hAnsi="Arial" w:cs="Arial"/>
                <w:sz w:val="16"/>
                <w:szCs w:val="16"/>
              </w:rPr>
              <w:t>Recommend</w:t>
            </w:r>
            <w:proofErr w:type="gramEnd"/>
          </w:p>
          <w:p w14:paraId="71C1BA67" w14:textId="77777777" w:rsidR="00183D33" w:rsidRDefault="00183D33" w:rsidP="002B4B70">
            <w:pPr>
              <w:jc w:val="both"/>
              <w:rPr>
                <w:rFonts w:ascii="Arial" w:eastAsia="Arial" w:hAnsi="Arial" w:cs="Arial"/>
              </w:rPr>
            </w:pPr>
            <w:r>
              <w:rPr>
                <w:rFonts w:ascii="Arial" w:eastAsia="Arial" w:hAnsi="Arial" w:cs="Arial"/>
                <w:sz w:val="16"/>
                <w:szCs w:val="16"/>
              </w:rPr>
              <w:t xml:space="preserve">   expulsion</w:t>
            </w:r>
          </w:p>
        </w:tc>
      </w:tr>
      <w:tr w:rsidR="00183D33" w14:paraId="55CF041E" w14:textId="77777777" w:rsidTr="002E6AD6">
        <w:trPr>
          <w:trHeight w:val="108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AB91E93" w14:textId="77777777" w:rsidR="00183D33" w:rsidRDefault="00183D33" w:rsidP="002B4B70">
            <w:pPr>
              <w:jc w:val="center"/>
              <w:rPr>
                <w:rFonts w:ascii="Arial" w:eastAsia="Arial" w:hAnsi="Arial" w:cs="Arial"/>
                <w:color w:val="000000"/>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AD6C81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Use of fireworks: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C605C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3D84F5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C69020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33802B6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570CD15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p w14:paraId="21C91F00"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BB715A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9C6423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45E6372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BDFB06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3F7F77AC"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181EDEE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35ACA9D"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D1BE2CA"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D8660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468DEDF5"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1DDCA1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49FA4DC"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6B845C18"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4FCE0332"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D5D8662"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7F922AF"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BB47F8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77FF5877" w14:textId="77777777" w:rsidTr="002E6AD6">
        <w:trPr>
          <w:trHeight w:val="11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DEEB083"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30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8F669A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Disturbance,</w:t>
            </w:r>
          </w:p>
          <w:p w14:paraId="003F2FB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classroom/campus</w:t>
            </w:r>
          </w:p>
          <w:p w14:paraId="13172EDE" w14:textId="77777777" w:rsidR="00183D33" w:rsidRDefault="00183D33" w:rsidP="002B4B70">
            <w:pPr>
              <w:ind w:left="180" w:hanging="180"/>
              <w:rPr>
                <w:rFonts w:ascii="Arial" w:eastAsia="Arial" w:hAnsi="Arial" w:cs="Arial"/>
                <w:color w:val="000000"/>
                <w:sz w:val="16"/>
                <w:szCs w:val="16"/>
              </w:rPr>
            </w:pPr>
          </w:p>
          <w:p w14:paraId="7B6DBFE1"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C672304"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BB71B4E"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1A9F6AC9"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70D066A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 day</w:t>
            </w:r>
          </w:p>
          <w:p w14:paraId="05FDFE8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7C19C120" w14:textId="77777777" w:rsidR="00183D33" w:rsidRDefault="00183D33" w:rsidP="002B4B70">
            <w:pPr>
              <w:rPr>
                <w:rFonts w:ascii="Arial" w:eastAsia="Arial" w:hAnsi="Arial" w:cs="Arial"/>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312EB27"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07D3FAD5" w14:textId="77777777" w:rsidR="00183D33" w:rsidRDefault="00183D33" w:rsidP="002B4B70">
            <w:pPr>
              <w:rPr>
                <w:rFonts w:ascii="Arial" w:eastAsia="Arial" w:hAnsi="Arial" w:cs="Arial"/>
                <w:sz w:val="16"/>
                <w:szCs w:val="16"/>
              </w:rPr>
            </w:pPr>
            <w:r>
              <w:rPr>
                <w:rFonts w:ascii="Arial" w:eastAsia="Arial" w:hAnsi="Arial" w:cs="Arial"/>
                <w:sz w:val="16"/>
                <w:szCs w:val="16"/>
              </w:rPr>
              <w:t>Counseling </w:t>
            </w:r>
          </w:p>
          <w:p w14:paraId="6A4A71AE"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44F808CD"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2 days </w:t>
            </w:r>
          </w:p>
          <w:p w14:paraId="7A7680E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2F3C155B"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F0C0C37"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7C3D70BE"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5C1B364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Detention </w:t>
            </w:r>
          </w:p>
          <w:p w14:paraId="1AFD9151"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(ISD)</w:t>
            </w:r>
          </w:p>
          <w:p w14:paraId="0CBC9643"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9DD46E8"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78F5FF74"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105608CB"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4F9C0CC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30A29DCF"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1-3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8CE989" w14:textId="77777777" w:rsidR="00183D33" w:rsidRDefault="00183D33" w:rsidP="002B4B70">
            <w:pPr>
              <w:rPr>
                <w:rFonts w:ascii="Arial" w:eastAsia="Arial" w:hAnsi="Arial" w:cs="Arial"/>
                <w:sz w:val="16"/>
                <w:szCs w:val="16"/>
              </w:rPr>
            </w:pPr>
            <w:r>
              <w:rPr>
                <w:rFonts w:ascii="Arial" w:eastAsia="Arial" w:hAnsi="Arial" w:cs="Arial"/>
                <w:sz w:val="16"/>
                <w:szCs w:val="16"/>
              </w:rPr>
              <w:t>Notify parents</w:t>
            </w:r>
          </w:p>
          <w:p w14:paraId="5DE816B7" w14:textId="77777777" w:rsidR="00183D33" w:rsidRDefault="00183D33" w:rsidP="002B4B70">
            <w:pPr>
              <w:rPr>
                <w:rFonts w:ascii="Arial" w:eastAsia="Arial" w:hAnsi="Arial" w:cs="Arial"/>
                <w:sz w:val="16"/>
                <w:szCs w:val="16"/>
              </w:rPr>
            </w:pPr>
            <w:r>
              <w:rPr>
                <w:rFonts w:ascii="Arial" w:eastAsia="Arial" w:hAnsi="Arial" w:cs="Arial"/>
                <w:sz w:val="16"/>
                <w:szCs w:val="16"/>
              </w:rPr>
              <w:t>Counseling</w:t>
            </w:r>
          </w:p>
          <w:p w14:paraId="2BBC648A"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7569D7D9"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788A983D" w14:textId="77777777" w:rsidR="00183D33" w:rsidRDefault="00183D33" w:rsidP="002B4B70">
            <w:pPr>
              <w:jc w:val="both"/>
              <w:rPr>
                <w:rFonts w:ascii="Arial" w:eastAsia="Arial" w:hAnsi="Arial" w:cs="Arial"/>
              </w:rPr>
            </w:pPr>
            <w:r>
              <w:rPr>
                <w:rFonts w:ascii="Arial" w:eastAsia="Arial" w:hAnsi="Arial" w:cs="Arial"/>
                <w:sz w:val="16"/>
                <w:szCs w:val="16"/>
              </w:rPr>
              <w:t xml:space="preserve">      1 day</w:t>
            </w:r>
          </w:p>
        </w:tc>
      </w:tr>
      <w:tr w:rsidR="00183D33" w14:paraId="117962B5"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19F1B442" w14:textId="77777777" w:rsidR="00183D33" w:rsidRPr="00F859FC" w:rsidRDefault="00183D33" w:rsidP="002B4B70">
            <w:pPr>
              <w:ind w:left="180" w:hanging="180"/>
              <w:jc w:val="center"/>
              <w:rPr>
                <w:rFonts w:ascii="Arial" w:eastAsia="Arial" w:hAnsi="Arial" w:cs="Arial"/>
                <w:color w:val="000000"/>
                <w:sz w:val="16"/>
                <w:szCs w:val="16"/>
              </w:rPr>
            </w:pPr>
            <w:r w:rsidRPr="00F859FC">
              <w:rPr>
                <w:rFonts w:ascii="Arial" w:eastAsia="Arial" w:hAnsi="Arial" w:cs="Arial"/>
                <w:color w:val="000000"/>
                <w:sz w:val="16"/>
                <w:szCs w:val="16"/>
              </w:rPr>
              <w:t>31</w:t>
            </w:r>
          </w:p>
        </w:tc>
        <w:tc>
          <w:tcPr>
            <w:tcW w:w="2052" w:type="dxa"/>
            <w:tcBorders>
              <w:top w:val="single" w:sz="6" w:space="0" w:color="000000"/>
              <w:left w:val="single" w:sz="6" w:space="0" w:color="000000"/>
              <w:bottom w:val="single" w:sz="6" w:space="0" w:color="000000"/>
              <w:right w:val="single" w:sz="6" w:space="0" w:color="000000"/>
            </w:tcBorders>
          </w:tcPr>
          <w:p w14:paraId="689D1886" w14:textId="77777777" w:rsidR="00183D33" w:rsidRPr="00F859FC" w:rsidRDefault="00183D33" w:rsidP="002B4B70">
            <w:pPr>
              <w:ind w:left="180" w:hanging="180"/>
              <w:rPr>
                <w:rFonts w:ascii="Arial" w:eastAsia="Arial" w:hAnsi="Arial" w:cs="Arial"/>
                <w:color w:val="000000"/>
                <w:sz w:val="16"/>
                <w:szCs w:val="16"/>
              </w:rPr>
            </w:pPr>
            <w:r w:rsidRPr="00F859FC">
              <w:rPr>
                <w:rFonts w:ascii="Arial" w:eastAsia="Arial" w:hAnsi="Arial" w:cs="Arial"/>
                <w:color w:val="000000"/>
                <w:sz w:val="16"/>
                <w:szCs w:val="16"/>
              </w:rPr>
              <w:t>Habitual violations of school/class rules</w:t>
            </w:r>
          </w:p>
        </w:tc>
        <w:tc>
          <w:tcPr>
            <w:tcW w:w="1762" w:type="dxa"/>
            <w:tcBorders>
              <w:top w:val="single" w:sz="6" w:space="0" w:color="000000"/>
              <w:left w:val="single" w:sz="6" w:space="0" w:color="000000"/>
              <w:bottom w:val="single" w:sz="6" w:space="0" w:color="000000"/>
              <w:right w:val="single" w:sz="6" w:space="0" w:color="000000"/>
            </w:tcBorders>
          </w:tcPr>
          <w:p w14:paraId="6DC2B0A2" w14:textId="77777777" w:rsidR="00183D33" w:rsidRPr="00F859FC" w:rsidRDefault="00183D33" w:rsidP="002B4B70">
            <w:pPr>
              <w:ind w:left="180" w:hanging="180"/>
              <w:rPr>
                <w:rFonts w:ascii="Arial" w:eastAsia="Arial" w:hAnsi="Arial" w:cs="Arial"/>
                <w:sz w:val="16"/>
                <w:szCs w:val="16"/>
              </w:rPr>
            </w:pPr>
            <w:r w:rsidRPr="00F859FC">
              <w:rPr>
                <w:rFonts w:ascii="Arial" w:eastAsia="Arial" w:hAnsi="Arial" w:cs="Arial"/>
                <w:sz w:val="16"/>
                <w:szCs w:val="16"/>
              </w:rPr>
              <w:t>Code used for minor infractions only</w:t>
            </w:r>
          </w:p>
        </w:tc>
        <w:tc>
          <w:tcPr>
            <w:tcW w:w="1532" w:type="dxa"/>
            <w:tcBorders>
              <w:top w:val="single" w:sz="6" w:space="0" w:color="000000"/>
              <w:left w:val="single" w:sz="6" w:space="0" w:color="000000"/>
              <w:bottom w:val="single" w:sz="6" w:space="0" w:color="000000"/>
              <w:right w:val="single" w:sz="6" w:space="0" w:color="000000"/>
            </w:tcBorders>
          </w:tcPr>
          <w:p w14:paraId="60FF1C87" w14:textId="77777777" w:rsidR="00183D33" w:rsidRPr="00F859FC" w:rsidRDefault="00183D33" w:rsidP="002B4B70">
            <w:pPr>
              <w:ind w:left="180" w:hanging="180"/>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5F6539D" w14:textId="77777777" w:rsidR="00183D33" w:rsidRPr="00F859FC" w:rsidRDefault="00183D33" w:rsidP="002B4B70">
            <w:pPr>
              <w:ind w:left="180" w:hanging="180"/>
              <w:rPr>
                <w:rFonts w:ascii="Arial" w:eastAsia="Arial" w:hAnsi="Arial" w:cs="Arial"/>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5F28F71" w14:textId="77777777" w:rsidR="00183D33" w:rsidRPr="00F859FC" w:rsidRDefault="00183D33" w:rsidP="002B4B70">
            <w:pPr>
              <w:ind w:left="180" w:hanging="180"/>
              <w:rPr>
                <w:rFonts w:ascii="Arial" w:eastAsia="Arial" w:hAnsi="Arial" w:cs="Arial"/>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0575C0FD" w14:textId="77777777" w:rsidR="00183D33" w:rsidRPr="00F859FC" w:rsidRDefault="00183D33" w:rsidP="002B4B70">
            <w:pPr>
              <w:ind w:left="180" w:hanging="180"/>
              <w:rPr>
                <w:rFonts w:ascii="Arial" w:eastAsia="Arial" w:hAnsi="Arial" w:cs="Arial"/>
                <w:sz w:val="16"/>
                <w:szCs w:val="16"/>
              </w:rPr>
            </w:pPr>
            <w:r w:rsidRPr="00F859FC">
              <w:rPr>
                <w:rFonts w:ascii="Arial" w:eastAsia="Arial" w:hAnsi="Arial" w:cs="Arial"/>
                <w:sz w:val="16"/>
                <w:szCs w:val="16"/>
              </w:rPr>
              <w:t> </w:t>
            </w:r>
          </w:p>
        </w:tc>
      </w:tr>
      <w:tr w:rsidR="00183D33" w14:paraId="36C44635" w14:textId="77777777" w:rsidTr="002E6AD6">
        <w:trPr>
          <w:trHeight w:val="1032"/>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8CC8774"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32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97554D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Dress code violation and grooming</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44A4E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5781CB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Change dress or Detention</w:t>
            </w:r>
          </w:p>
          <w:p w14:paraId="5BF2AC0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(ISD)</w:t>
            </w:r>
          </w:p>
          <w:p w14:paraId="07BDE1E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A8F591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858C35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Change dress</w:t>
            </w:r>
          </w:p>
          <w:p w14:paraId="504A6BC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Detention </w:t>
            </w:r>
          </w:p>
          <w:p w14:paraId="521540E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(ISD)</w:t>
            </w:r>
          </w:p>
          <w:p w14:paraId="1466C93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40FAE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5E70A5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Change dress</w:t>
            </w:r>
          </w:p>
          <w:p w14:paraId="4B83DCC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1CB9BB3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2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4F658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CF5AE6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Change dress</w:t>
            </w:r>
          </w:p>
          <w:p w14:paraId="6830632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w:t>
            </w:r>
          </w:p>
          <w:p w14:paraId="2358E92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24F514B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27CBD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71900C89"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6EC11C2D"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162D6FF"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7DEB6CC"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461798D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25012AE"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4E96020"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81966F8" w14:textId="77777777" w:rsidR="00183D33" w:rsidRDefault="00183D33" w:rsidP="002B4B70">
            <w:pPr>
              <w:ind w:left="180" w:hanging="180"/>
              <w:rPr>
                <w:rFonts w:ascii="Arial" w:eastAsia="Arial" w:hAnsi="Arial" w:cs="Arial"/>
                <w:color w:val="000000"/>
                <w:sz w:val="16"/>
                <w:szCs w:val="16"/>
              </w:rPr>
            </w:pPr>
          </w:p>
        </w:tc>
      </w:tr>
      <w:tr w:rsidR="00183D33" w14:paraId="5252EF97"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3E3DD8CF"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36</w:t>
            </w:r>
          </w:p>
        </w:tc>
        <w:tc>
          <w:tcPr>
            <w:tcW w:w="2052" w:type="dxa"/>
            <w:tcBorders>
              <w:top w:val="single" w:sz="6" w:space="0" w:color="000000"/>
              <w:left w:val="single" w:sz="6" w:space="0" w:color="000000"/>
              <w:bottom w:val="single" w:sz="6" w:space="0" w:color="000000"/>
              <w:right w:val="single" w:sz="6" w:space="0" w:color="000000"/>
            </w:tcBorders>
          </w:tcPr>
          <w:p w14:paraId="65B34C8C" w14:textId="77777777" w:rsidR="00183D33" w:rsidRDefault="00183D33" w:rsidP="002B4B70">
            <w:pPr>
              <w:rPr>
                <w:rFonts w:ascii="Arial" w:eastAsia="Arial" w:hAnsi="Arial" w:cs="Arial"/>
                <w:sz w:val="16"/>
                <w:szCs w:val="16"/>
              </w:rPr>
            </w:pPr>
            <w:r>
              <w:rPr>
                <w:rFonts w:ascii="Arial" w:eastAsia="Arial" w:hAnsi="Arial" w:cs="Arial"/>
                <w:sz w:val="16"/>
                <w:szCs w:val="16"/>
              </w:rPr>
              <w:t>Treats Student with Disrespect (examples: name calling, mocking, intentionally excluding, etc.)</w:t>
            </w:r>
          </w:p>
        </w:tc>
        <w:tc>
          <w:tcPr>
            <w:tcW w:w="1762" w:type="dxa"/>
            <w:tcBorders>
              <w:top w:val="single" w:sz="6" w:space="0" w:color="000000"/>
              <w:left w:val="single" w:sz="6" w:space="0" w:color="000000"/>
              <w:bottom w:val="single" w:sz="6" w:space="0" w:color="000000"/>
              <w:right w:val="single" w:sz="6" w:space="0" w:color="000000"/>
            </w:tcBorders>
          </w:tcPr>
          <w:p w14:paraId="2A8C7E6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6ADA5D0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62FE26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 (ISD)</w:t>
            </w:r>
          </w:p>
          <w:p w14:paraId="060D9C3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1-2 days</w:t>
            </w:r>
          </w:p>
          <w:p w14:paraId="532E4A5C" w14:textId="77777777" w:rsidR="00183D33" w:rsidRDefault="00183D33" w:rsidP="002B4B70">
            <w:pPr>
              <w:ind w:left="180" w:hanging="180"/>
              <w:rPr>
                <w:rFonts w:ascii="Arial" w:eastAsia="Arial" w:hAnsi="Arial" w:cs="Arial"/>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31E7929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1BEFD5FF"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AF1460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 (ISD)</w:t>
            </w:r>
          </w:p>
          <w:p w14:paraId="7517F20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2-3 days</w:t>
            </w:r>
          </w:p>
          <w:p w14:paraId="32ABCF14" w14:textId="77777777" w:rsidR="00183D33" w:rsidRDefault="00183D33" w:rsidP="002B4B70">
            <w:pPr>
              <w:ind w:left="180" w:hanging="180"/>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4340D7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5BF4F72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5FBA6F1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0E4533C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(ISS)</w:t>
            </w:r>
          </w:p>
          <w:p w14:paraId="0FE03263"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tc>
        <w:tc>
          <w:tcPr>
            <w:tcW w:w="1349" w:type="dxa"/>
            <w:tcBorders>
              <w:top w:val="single" w:sz="6" w:space="0" w:color="000000"/>
              <w:left w:val="single" w:sz="6" w:space="0" w:color="000000"/>
              <w:bottom w:val="single" w:sz="6" w:space="0" w:color="000000"/>
              <w:right w:val="single" w:sz="6" w:space="0" w:color="000000"/>
            </w:tcBorders>
          </w:tcPr>
          <w:p w14:paraId="26F9B252"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543AA9A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698BA93C"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2DE851C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(OSS)</w:t>
            </w:r>
          </w:p>
          <w:p w14:paraId="4495A66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tc>
        <w:tc>
          <w:tcPr>
            <w:tcW w:w="1171" w:type="dxa"/>
            <w:tcBorders>
              <w:top w:val="single" w:sz="6" w:space="0" w:color="000000"/>
              <w:left w:val="single" w:sz="6" w:space="0" w:color="000000"/>
              <w:bottom w:val="single" w:sz="6" w:space="0" w:color="000000"/>
              <w:right w:val="single" w:sz="6" w:space="0" w:color="000000"/>
            </w:tcBorders>
          </w:tcPr>
          <w:p w14:paraId="3C1E2506"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Notify parents</w:t>
            </w:r>
          </w:p>
          <w:p w14:paraId="6B7F1BF6"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0660A2D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 (OSS)</w:t>
            </w:r>
          </w:p>
          <w:p w14:paraId="44537F9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Recommend expulsion</w:t>
            </w:r>
          </w:p>
        </w:tc>
      </w:tr>
      <w:tr w:rsidR="00183D33" w14:paraId="553219C4"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2BE59FB"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B8EE220"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6385CDB3"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F313168"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D413368"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95DE158"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19AA829" w14:textId="77777777" w:rsidR="00183D33" w:rsidRDefault="00183D33" w:rsidP="002B4B70">
            <w:pPr>
              <w:ind w:left="180" w:hanging="180"/>
              <w:rPr>
                <w:rFonts w:ascii="Arial" w:eastAsia="Arial" w:hAnsi="Arial" w:cs="Arial"/>
                <w:color w:val="000000"/>
                <w:sz w:val="16"/>
                <w:szCs w:val="16"/>
              </w:rPr>
            </w:pPr>
          </w:p>
        </w:tc>
      </w:tr>
      <w:tr w:rsidR="00183D33" w14:paraId="25EB310E" w14:textId="77777777" w:rsidTr="002E6AD6">
        <w:trPr>
          <w:trHeight w:val="127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134B31"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37</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538929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Public display of affection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65C3AA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B43721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257D7AA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Warning or</w:t>
            </w:r>
          </w:p>
          <w:p w14:paraId="59D75AB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detention </w:t>
            </w:r>
          </w:p>
          <w:p w14:paraId="35C1117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    </w:t>
            </w:r>
          </w:p>
          <w:p w14:paraId="4AC74E3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before or after  </w:t>
            </w:r>
          </w:p>
          <w:p w14:paraId="5B11050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school</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6FA9DF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78B881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4EF1A9E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280F2BC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(ISD)</w:t>
            </w:r>
          </w:p>
          <w:p w14:paraId="690F419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955197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0BE1C7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856798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8807B9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24124A5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CBBAAF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69A0BF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EC9B49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B20A3D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E3A83C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DDB812"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5E8B3A10"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AC5A77F"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1BB7A2E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Pr>
          <w:p w14:paraId="6EF25E9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Pr>
          <w:p w14:paraId="632401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Pr>
          <w:p w14:paraId="774C180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Pr>
          <w:p w14:paraId="3D433BA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Pr>
          <w:p w14:paraId="575477F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9D87F3F" w14:textId="77777777" w:rsidTr="002E6AD6">
        <w:trPr>
          <w:trHeight w:val="37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E3F50E8"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38</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0F86A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Sexual Harassment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4ACD117"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4DE29E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9FA9F38"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EBAFD6F"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998036"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76429A0B" w14:textId="77777777" w:rsidTr="002E6AD6">
        <w:trPr>
          <w:trHeight w:val="1860"/>
        </w:trPr>
        <w:tc>
          <w:tcPr>
            <w:tcW w:w="730" w:type="dxa"/>
            <w:tcBorders>
              <w:top w:val="single" w:sz="6" w:space="0" w:color="000000"/>
              <w:left w:val="single" w:sz="6" w:space="0" w:color="000000"/>
              <w:bottom w:val="single" w:sz="6" w:space="0" w:color="000000"/>
              <w:right w:val="single" w:sz="6" w:space="0" w:color="000000"/>
            </w:tcBorders>
          </w:tcPr>
          <w:p w14:paraId="51964F6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E701E9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Student to Student</w:t>
            </w:r>
          </w:p>
          <w:p w14:paraId="7E538031" w14:textId="77777777" w:rsidR="00183D33" w:rsidRDefault="00183D33" w:rsidP="002B4B70">
            <w:pPr>
              <w:rPr>
                <w:rFonts w:ascii="Arial" w:eastAsia="Arial" w:hAnsi="Arial" w:cs="Arial"/>
                <w:color w:val="000000"/>
                <w:sz w:val="16"/>
                <w:szCs w:val="16"/>
              </w:rPr>
            </w:pPr>
          </w:p>
          <w:p w14:paraId="6469CE1C" w14:textId="77777777" w:rsidR="00183D33" w:rsidRDefault="00183D33" w:rsidP="002B4B70">
            <w:pPr>
              <w:rPr>
                <w:rFonts w:ascii="Arial" w:eastAsia="Arial" w:hAnsi="Arial" w:cs="Arial"/>
                <w:color w:val="000000"/>
                <w:sz w:val="16"/>
                <w:szCs w:val="16"/>
              </w:rPr>
            </w:pPr>
          </w:p>
          <w:p w14:paraId="4A15012E" w14:textId="77777777" w:rsidR="00183D33" w:rsidRDefault="00183D33" w:rsidP="002B4B70">
            <w:pPr>
              <w:rPr>
                <w:rFonts w:ascii="Arial" w:eastAsia="Arial" w:hAnsi="Arial" w:cs="Arial"/>
                <w:color w:val="000000"/>
                <w:sz w:val="16"/>
                <w:szCs w:val="16"/>
              </w:rPr>
            </w:pPr>
          </w:p>
          <w:p w14:paraId="22DB28F7" w14:textId="77777777" w:rsidR="00183D33" w:rsidRDefault="00183D33" w:rsidP="002B4B70">
            <w:pPr>
              <w:ind w:left="180" w:hanging="180"/>
              <w:rPr>
                <w:rFonts w:ascii="Arial" w:eastAsia="Arial" w:hAnsi="Arial" w:cs="Arial"/>
                <w:b/>
                <w:color w:val="000000"/>
                <w:sz w:val="16"/>
                <w:szCs w:val="16"/>
                <w:u w:val="single"/>
              </w:rPr>
            </w:pPr>
          </w:p>
          <w:p w14:paraId="4CBF4ABF" w14:textId="77777777" w:rsidR="00183D33" w:rsidRDefault="00183D33" w:rsidP="002B4B70">
            <w:pPr>
              <w:ind w:left="180" w:hanging="180"/>
              <w:rPr>
                <w:rFonts w:ascii="Arial" w:eastAsia="Arial" w:hAnsi="Arial" w:cs="Arial"/>
                <w:b/>
                <w:color w:val="000000"/>
                <w:sz w:val="16"/>
                <w:szCs w:val="16"/>
                <w:u w:val="single"/>
              </w:rPr>
            </w:pPr>
            <w:r>
              <w:rPr>
                <w:rFonts w:ascii="Arial" w:eastAsia="Arial" w:hAnsi="Arial" w:cs="Arial"/>
                <w:b/>
                <w:color w:val="000000"/>
                <w:sz w:val="16"/>
                <w:szCs w:val="16"/>
                <w:u w:val="single"/>
              </w:rPr>
              <w:t xml:space="preserve">Molesting </w:t>
            </w:r>
          </w:p>
          <w:p w14:paraId="61A35202" w14:textId="77777777" w:rsidR="00183D33" w:rsidRDefault="00183D33" w:rsidP="002B4B70">
            <w:pPr>
              <w:rPr>
                <w:rFonts w:ascii="Arial" w:eastAsia="Arial" w:hAnsi="Arial" w:cs="Arial"/>
                <w:color w:val="000000"/>
                <w:sz w:val="16"/>
                <w:szCs w:val="16"/>
              </w:rPr>
            </w:pPr>
            <w:r>
              <w:rPr>
                <w:rFonts w:ascii="Arial" w:eastAsia="Arial" w:hAnsi="Arial" w:cs="Arial"/>
                <w:b/>
                <w:color w:val="000000"/>
                <w:sz w:val="16"/>
                <w:szCs w:val="16"/>
                <w:u w:val="single"/>
              </w:rPr>
              <w:t>students-to-students</w:t>
            </w:r>
            <w:r>
              <w:rPr>
                <w:rFonts w:ascii="Arial" w:eastAsia="Arial" w:hAnsi="Arial" w:cs="Arial"/>
                <w:color w:val="FF0000"/>
                <w:sz w:val="16"/>
                <w:szCs w:val="16"/>
              </w:rPr>
              <w:t> </w:t>
            </w:r>
          </w:p>
          <w:p w14:paraId="518E01A6" w14:textId="77777777" w:rsidR="00183D33" w:rsidRDefault="00183D33" w:rsidP="002B4B70">
            <w:pPr>
              <w:rPr>
                <w:rFonts w:ascii="Arial" w:eastAsia="Arial" w:hAnsi="Arial" w:cs="Arial"/>
                <w:color w:val="000000"/>
                <w:sz w:val="16"/>
                <w:szCs w:val="16"/>
              </w:rPr>
            </w:pPr>
          </w:p>
          <w:p w14:paraId="4FE21EDC" w14:textId="77777777" w:rsidR="00183D33" w:rsidRDefault="00183D33" w:rsidP="002B4B70">
            <w:pPr>
              <w:rPr>
                <w:rFonts w:ascii="Arial" w:eastAsia="Arial" w:hAnsi="Arial" w:cs="Arial"/>
                <w:color w:val="000000"/>
                <w:sz w:val="16"/>
                <w:szCs w:val="16"/>
              </w:rPr>
            </w:pPr>
          </w:p>
          <w:p w14:paraId="30C6CACB"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555EA4A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ADFDC3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90FBDE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assessment </w:t>
            </w:r>
          </w:p>
          <w:p w14:paraId="1BF579A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3347AAC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 </w:t>
            </w:r>
          </w:p>
          <w:p w14:paraId="5F6F118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p w14:paraId="42FFFFD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Refer to law   </w:t>
            </w:r>
          </w:p>
          <w:p w14:paraId="7207DEB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 if </w:t>
            </w:r>
          </w:p>
          <w:p w14:paraId="32F7B7A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appropriate </w:t>
            </w:r>
          </w:p>
        </w:tc>
        <w:tc>
          <w:tcPr>
            <w:tcW w:w="1532" w:type="dxa"/>
            <w:tcBorders>
              <w:top w:val="single" w:sz="6" w:space="0" w:color="000000"/>
              <w:left w:val="single" w:sz="6" w:space="0" w:color="000000"/>
              <w:bottom w:val="single" w:sz="6" w:space="0" w:color="000000"/>
              <w:right w:val="single" w:sz="6" w:space="0" w:color="000000"/>
            </w:tcBorders>
          </w:tcPr>
          <w:p w14:paraId="644D126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BC6DA1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6AAAAA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assessment </w:t>
            </w:r>
          </w:p>
          <w:p w14:paraId="2C61CF5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3F5B19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4 days</w:t>
            </w:r>
          </w:p>
          <w:p w14:paraId="24F0799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or    recommend     expulsion </w:t>
            </w:r>
          </w:p>
          <w:p w14:paraId="3874516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Refer to law </w:t>
            </w:r>
          </w:p>
          <w:p w14:paraId="61635F7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enforcement if               appropriate  </w:t>
            </w:r>
          </w:p>
        </w:tc>
        <w:tc>
          <w:tcPr>
            <w:tcW w:w="1655" w:type="dxa"/>
            <w:tcBorders>
              <w:top w:val="single" w:sz="6" w:space="0" w:color="000000"/>
              <w:left w:val="single" w:sz="6" w:space="0" w:color="000000"/>
              <w:bottom w:val="single" w:sz="6" w:space="0" w:color="000000"/>
              <w:right w:val="single" w:sz="6" w:space="0" w:color="000000"/>
            </w:tcBorders>
          </w:tcPr>
          <w:p w14:paraId="3C53296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5D68634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08B6901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5EC2734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4"/>
                <w:szCs w:val="14"/>
              </w:rPr>
              <w:t xml:space="preserve">Recommend    </w:t>
            </w:r>
            <w:r>
              <w:rPr>
                <w:rFonts w:ascii="Arial" w:eastAsia="Arial" w:hAnsi="Arial" w:cs="Arial"/>
                <w:color w:val="000000"/>
                <w:sz w:val="16"/>
                <w:szCs w:val="16"/>
              </w:rPr>
              <w:t>expulsion</w:t>
            </w:r>
          </w:p>
          <w:p w14:paraId="64CD827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 enforcement if appropriate</w:t>
            </w:r>
          </w:p>
        </w:tc>
        <w:tc>
          <w:tcPr>
            <w:tcW w:w="1349" w:type="dxa"/>
            <w:tcBorders>
              <w:top w:val="single" w:sz="6" w:space="0" w:color="000000"/>
              <w:left w:val="single" w:sz="6" w:space="0" w:color="000000"/>
              <w:bottom w:val="single" w:sz="6" w:space="0" w:color="000000"/>
              <w:right w:val="single" w:sz="6" w:space="0" w:color="000000"/>
            </w:tcBorders>
          </w:tcPr>
          <w:p w14:paraId="3B1241D5"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Pr>
          <w:p w14:paraId="467449D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4C07366B" w14:textId="77777777" w:rsidTr="002E6AD6">
        <w:trPr>
          <w:trHeight w:val="249"/>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1C9460"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77514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AB9B9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F7BF22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104976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8314C3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644E4B7"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38C15862"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4BBF7D1D"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C2F9E0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Student to Teacher</w:t>
            </w:r>
          </w:p>
        </w:tc>
        <w:tc>
          <w:tcPr>
            <w:tcW w:w="1762" w:type="dxa"/>
            <w:tcBorders>
              <w:top w:val="single" w:sz="6" w:space="0" w:color="000000"/>
              <w:left w:val="single" w:sz="6" w:space="0" w:color="000000"/>
              <w:bottom w:val="single" w:sz="6" w:space="0" w:color="000000"/>
              <w:right w:val="single" w:sz="6" w:space="0" w:color="000000"/>
            </w:tcBorders>
          </w:tcPr>
          <w:p w14:paraId="19CD1F0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D2BE56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480D3B9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3EB33A1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CC7527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tc>
        <w:tc>
          <w:tcPr>
            <w:tcW w:w="1532" w:type="dxa"/>
            <w:tcBorders>
              <w:top w:val="single" w:sz="6" w:space="0" w:color="000000"/>
              <w:left w:val="single" w:sz="6" w:space="0" w:color="000000"/>
              <w:bottom w:val="single" w:sz="6" w:space="0" w:color="000000"/>
              <w:right w:val="single" w:sz="6" w:space="0" w:color="000000"/>
            </w:tcBorders>
          </w:tcPr>
          <w:p w14:paraId="05B3E3E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13B80D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42CB9DF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1877D3F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480C60C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4 days</w:t>
            </w:r>
          </w:p>
          <w:p w14:paraId="1DE9CAA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or</w:t>
            </w:r>
          </w:p>
          <w:p w14:paraId="2D0F1A2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376BA66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655" w:type="dxa"/>
            <w:tcBorders>
              <w:top w:val="single" w:sz="6" w:space="0" w:color="000000"/>
              <w:left w:val="single" w:sz="6" w:space="0" w:color="000000"/>
              <w:bottom w:val="single" w:sz="6" w:space="0" w:color="000000"/>
              <w:right w:val="single" w:sz="6" w:space="0" w:color="000000"/>
            </w:tcBorders>
          </w:tcPr>
          <w:p w14:paraId="37DAD15F"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349" w:type="dxa"/>
            <w:tcBorders>
              <w:top w:val="single" w:sz="6" w:space="0" w:color="000000"/>
              <w:left w:val="single" w:sz="6" w:space="0" w:color="000000"/>
              <w:bottom w:val="single" w:sz="6" w:space="0" w:color="000000"/>
              <w:right w:val="single" w:sz="6" w:space="0" w:color="000000"/>
            </w:tcBorders>
          </w:tcPr>
          <w:p w14:paraId="609F0632"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Pr>
          <w:p w14:paraId="4FBDA07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5767E81E" w14:textId="77777777" w:rsidTr="002E6AD6">
        <w:trPr>
          <w:trHeight w:val="50"/>
        </w:trPr>
        <w:tc>
          <w:tcPr>
            <w:tcW w:w="730" w:type="dxa"/>
            <w:tcBorders>
              <w:top w:val="single" w:sz="6" w:space="0" w:color="000000"/>
              <w:left w:val="single" w:sz="6" w:space="0" w:color="000000"/>
              <w:bottom w:val="single" w:sz="6" w:space="0" w:color="000000"/>
              <w:right w:val="single" w:sz="6" w:space="0" w:color="000000"/>
            </w:tcBorders>
          </w:tcPr>
          <w:p w14:paraId="6C688410"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009F3933"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76215D7"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08ECE1C8"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029E5A4D"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FFAE8A2"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27BB4C39" w14:textId="77777777" w:rsidR="00183D33" w:rsidRDefault="00183D33" w:rsidP="002B4B70">
            <w:pPr>
              <w:ind w:left="180" w:hanging="180"/>
              <w:rPr>
                <w:rFonts w:ascii="Arial" w:eastAsia="Arial" w:hAnsi="Arial" w:cs="Arial"/>
                <w:color w:val="000000"/>
                <w:sz w:val="16"/>
                <w:szCs w:val="16"/>
              </w:rPr>
            </w:pPr>
          </w:p>
        </w:tc>
      </w:tr>
      <w:tr w:rsidR="00183D33" w14:paraId="33CD9C9D"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40B6B1"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40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5AD7E7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Failure to participate in class/activities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BD87C3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5B22D2DA" w14:textId="77777777" w:rsidR="00183D33" w:rsidRDefault="00183D33" w:rsidP="002B4B70">
            <w:pPr>
              <w:ind w:left="180" w:hanging="180"/>
              <w:rPr>
                <w:rFonts w:ascii="Arial" w:eastAsia="Arial" w:hAnsi="Arial" w:cs="Arial"/>
                <w:color w:val="FF0000"/>
                <w:sz w:val="16"/>
                <w:szCs w:val="16"/>
              </w:rPr>
            </w:pPr>
            <w:r>
              <w:rPr>
                <w:rFonts w:ascii="Arial" w:eastAsia="Arial" w:hAnsi="Arial" w:cs="Arial"/>
                <w:color w:val="000000"/>
                <w:sz w:val="16"/>
                <w:szCs w:val="16"/>
              </w:rPr>
              <w:t>Require parental conference</w:t>
            </w:r>
            <w:r>
              <w:rPr>
                <w:rFonts w:ascii="Arial" w:eastAsia="Arial" w:hAnsi="Arial" w:cs="Arial"/>
                <w:color w:val="FF0000"/>
                <w:sz w:val="16"/>
                <w:szCs w:val="16"/>
              </w:rPr>
              <w:t xml:space="preserve"> </w:t>
            </w:r>
            <w:r>
              <w:rPr>
                <w:rFonts w:ascii="Arial" w:eastAsia="Arial" w:hAnsi="Arial" w:cs="Arial"/>
                <w:sz w:val="16"/>
                <w:szCs w:val="16"/>
              </w:rPr>
              <w:t>with classroom teacher.</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FFD2D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E48F75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Require parental</w:t>
            </w:r>
          </w:p>
          <w:p w14:paraId="4045D85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conference</w:t>
            </w:r>
          </w:p>
          <w:p w14:paraId="528A491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School Building Level </w:t>
            </w:r>
          </w:p>
          <w:p w14:paraId="1E23DBD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Committee (SBLC)</w:t>
            </w:r>
          </w:p>
          <w:p w14:paraId="60B690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w:t>
            </w:r>
          </w:p>
          <w:p w14:paraId="56D4D800" w14:textId="77777777" w:rsidR="00183D33" w:rsidRDefault="00183D33" w:rsidP="002B4B70">
            <w:pPr>
              <w:rPr>
                <w:rFonts w:ascii="Arial" w:eastAsia="Arial" w:hAnsi="Arial" w:cs="Arial"/>
                <w:sz w:val="16"/>
                <w:szCs w:val="16"/>
              </w:rPr>
            </w:pPr>
            <w:r>
              <w:rPr>
                <w:rFonts w:ascii="Arial" w:eastAsia="Arial" w:hAnsi="Arial" w:cs="Arial"/>
                <w:color w:val="000000"/>
                <w:sz w:val="16"/>
                <w:szCs w:val="16"/>
              </w:rPr>
              <w:t xml:space="preserve">     </w:t>
            </w: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3E6F633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23E58C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w:t>
            </w:r>
          </w:p>
          <w:p w14:paraId="3CE0805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w:t>
            </w:r>
          </w:p>
          <w:p w14:paraId="0BA77BD8"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(ISD)</w:t>
            </w:r>
          </w:p>
          <w:p w14:paraId="3346CDD5" w14:textId="77777777" w:rsidR="00183D33" w:rsidRDefault="00183D33" w:rsidP="002B4B70">
            <w:pPr>
              <w:rPr>
                <w:rFonts w:ascii="Arial" w:eastAsia="Arial" w:hAnsi="Arial" w:cs="Arial"/>
                <w:strike/>
                <w:color w:val="000000"/>
                <w:sz w:val="16"/>
                <w:szCs w:val="16"/>
              </w:rPr>
            </w:pPr>
            <w:r>
              <w:rPr>
                <w:rFonts w:ascii="Arial" w:eastAsia="Arial" w:hAnsi="Arial" w:cs="Arial"/>
                <w:color w:val="000000"/>
                <w:sz w:val="16"/>
                <w:szCs w:val="16"/>
              </w:rPr>
              <w:t xml:space="preserve">     1 day</w:t>
            </w:r>
            <w:r>
              <w:rPr>
                <w:rFonts w:ascii="Arial" w:eastAsia="Arial" w:hAnsi="Arial" w:cs="Arial"/>
                <w:strike/>
                <w:color w:val="000000"/>
                <w:sz w:val="16"/>
                <w:szCs w:val="16"/>
              </w:rPr>
              <w:t xml:space="preserve"> </w:t>
            </w:r>
          </w:p>
          <w:p w14:paraId="3E533F58" w14:textId="77777777" w:rsidR="00183D33" w:rsidRDefault="00183D33" w:rsidP="002B4B70">
            <w:pPr>
              <w:ind w:left="180" w:hanging="180"/>
              <w:rPr>
                <w:rFonts w:ascii="Arial" w:eastAsia="Arial" w:hAnsi="Arial" w:cs="Arial"/>
                <w:strike/>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AB1DA1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407F33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3009E5B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06BF40F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(ISS)</w:t>
            </w:r>
          </w:p>
          <w:p w14:paraId="722B9A7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p w14:paraId="0DD0DE09"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0E2B1D9"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73B10EB6"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1FDF126"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6192EE6"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F28FD33"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628690F3"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5F73AB31"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737B6CBC"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610764C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39305AAB" w14:textId="77777777" w:rsidTr="002E6AD6">
        <w:trPr>
          <w:trHeight w:val="94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8E4AB6"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41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FD505D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Cheating</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A4E5EF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B9D79B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3352B7A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Teacher gives "0" on test/</w:t>
            </w:r>
          </w:p>
          <w:p w14:paraId="075D0DB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assignment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7E2E85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6F8FFF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97F975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w:t>
            </w:r>
          </w:p>
          <w:p w14:paraId="3EDCE574"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(ISD)</w:t>
            </w:r>
          </w:p>
          <w:p w14:paraId="3B5B639D"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1day</w:t>
            </w:r>
          </w:p>
          <w:p w14:paraId="3C095B0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Teacher gives "0" on</w:t>
            </w:r>
          </w:p>
          <w:p w14:paraId="4DF5B89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test/</w:t>
            </w:r>
          </w:p>
          <w:p w14:paraId="66B84B2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assignment</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7281B7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8B3821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991C97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8EA239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(ISSI)</w:t>
            </w:r>
          </w:p>
          <w:p w14:paraId="4964E18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p w14:paraId="3E2DBBF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Teacher gives "0" on test/</w:t>
            </w:r>
          </w:p>
          <w:p w14:paraId="7B9088C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assignment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2DB63B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58E9E8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2B64A2E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w:t>
            </w:r>
          </w:p>
          <w:p w14:paraId="4EC9FCB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35F0C3E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p w14:paraId="70997E4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Teacher gives "0" on test/</w:t>
            </w:r>
          </w:p>
          <w:p w14:paraId="4B8ECE4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assignment</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8B4059"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4DEDA77D"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0F131EC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B9064CC"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1D77E245"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1B3023C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0D9FB77"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590BA1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7C40684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21BCA3B4" w14:textId="77777777" w:rsidTr="002E6AD6">
        <w:trPr>
          <w:trHeight w:val="1257"/>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3F40B3" w14:textId="77777777" w:rsidR="00183D33" w:rsidRDefault="00183D33" w:rsidP="002B4B70">
            <w:pPr>
              <w:jc w:val="center"/>
              <w:rPr>
                <w:rFonts w:ascii="Arial" w:eastAsia="Arial" w:hAnsi="Arial" w:cs="Arial"/>
                <w:color w:val="404040"/>
                <w:sz w:val="16"/>
                <w:szCs w:val="16"/>
              </w:rPr>
            </w:pPr>
            <w:r>
              <w:rPr>
                <w:rFonts w:ascii="Arial" w:eastAsia="Arial" w:hAnsi="Arial" w:cs="Arial"/>
                <w:color w:val="404040"/>
                <w:sz w:val="16"/>
                <w:szCs w:val="16"/>
              </w:rPr>
              <w:t>41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A1E82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Forging signatures or grades (dishonesty)</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853BA7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F255E1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17968F5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0604C17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(ISD)</w:t>
            </w:r>
          </w:p>
          <w:p w14:paraId="7F7DA33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1day</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1EAE09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AB73E3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2DA049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60EEFB9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(ISD)</w:t>
            </w:r>
          </w:p>
          <w:p w14:paraId="4B365E17" w14:textId="77777777" w:rsidR="00183D33" w:rsidRDefault="00183D33" w:rsidP="002B4B70">
            <w:pPr>
              <w:rPr>
                <w:rFonts w:ascii="Arial" w:eastAsia="Arial" w:hAnsi="Arial" w:cs="Arial"/>
                <w:color w:val="000000"/>
                <w:sz w:val="16"/>
                <w:szCs w:val="16"/>
              </w:rPr>
            </w:pPr>
            <w:r>
              <w:rPr>
                <w:rFonts w:ascii="Arial" w:eastAsia="Arial" w:hAnsi="Arial" w:cs="Arial"/>
                <w:color w:val="FF0000"/>
                <w:sz w:val="16"/>
                <w:szCs w:val="16"/>
              </w:rPr>
              <w:t xml:space="preserve">    </w:t>
            </w:r>
            <w:r>
              <w:rPr>
                <w:rFonts w:ascii="Arial" w:eastAsia="Arial" w:hAnsi="Arial" w:cs="Arial"/>
                <w:sz w:val="16"/>
                <w:szCs w:val="16"/>
              </w:rPr>
              <w:t>2</w:t>
            </w:r>
            <w:r>
              <w:rPr>
                <w:rFonts w:ascii="Arial" w:eastAsia="Arial" w:hAnsi="Arial" w:cs="Arial"/>
                <w:color w:val="000000"/>
                <w:sz w:val="16"/>
                <w:szCs w:val="16"/>
              </w:rPr>
              <w:t xml:space="preserve">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FC485D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314ED7F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8BF7F7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58A9BB4"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(ISS)</w:t>
            </w:r>
          </w:p>
          <w:p w14:paraId="5184123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2BADEC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601779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155F35C" w14:textId="77777777" w:rsidR="00183D33" w:rsidRDefault="00183D33" w:rsidP="002B4B70">
            <w:pPr>
              <w:rPr>
                <w:rFonts w:ascii="Arial" w:eastAsia="Arial" w:hAnsi="Arial" w:cs="Arial"/>
                <w:sz w:val="16"/>
                <w:szCs w:val="16"/>
              </w:rPr>
            </w:pPr>
            <w:r>
              <w:rPr>
                <w:rFonts w:ascii="Arial" w:eastAsia="Arial" w:hAnsi="Arial" w:cs="Arial"/>
                <w:sz w:val="16"/>
                <w:szCs w:val="16"/>
              </w:rPr>
              <w:t>Suspension</w:t>
            </w:r>
          </w:p>
          <w:p w14:paraId="3965F4E7" w14:textId="77777777" w:rsidR="00183D33" w:rsidRDefault="00183D33" w:rsidP="002B4B70">
            <w:pPr>
              <w:jc w:val="center"/>
              <w:rPr>
                <w:rFonts w:ascii="Arial" w:eastAsia="Arial" w:hAnsi="Arial" w:cs="Arial"/>
                <w:sz w:val="16"/>
                <w:szCs w:val="16"/>
              </w:rPr>
            </w:pPr>
            <w:r>
              <w:rPr>
                <w:rFonts w:ascii="Arial" w:eastAsia="Arial" w:hAnsi="Arial" w:cs="Arial"/>
                <w:sz w:val="16"/>
                <w:szCs w:val="16"/>
              </w:rPr>
              <w:t xml:space="preserve"> (ISS)</w:t>
            </w:r>
          </w:p>
          <w:p w14:paraId="17710BA6" w14:textId="77777777" w:rsidR="00183D33" w:rsidRDefault="00183D33" w:rsidP="002B4B70">
            <w:pPr>
              <w:rPr>
                <w:rFonts w:ascii="Arial" w:eastAsia="Arial" w:hAnsi="Arial" w:cs="Arial"/>
                <w:color w:val="000000"/>
                <w:sz w:val="16"/>
                <w:szCs w:val="16"/>
              </w:rPr>
            </w:pPr>
            <w:r>
              <w:rPr>
                <w:rFonts w:ascii="Arial" w:eastAsia="Arial" w:hAnsi="Arial" w:cs="Arial"/>
                <w:sz w:val="16"/>
                <w:szCs w:val="16"/>
              </w:rPr>
              <w:t xml:space="preserve">      4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D8AEF4" w14:textId="77777777" w:rsidR="00183D33" w:rsidRDefault="00183D33" w:rsidP="002B4B70">
            <w:pPr>
              <w:jc w:val="both"/>
              <w:rPr>
                <w:i/>
                <w:color w:val="404040"/>
              </w:rPr>
            </w:pPr>
            <w:r>
              <w:rPr>
                <w:i/>
                <w:color w:val="404040"/>
              </w:rPr>
              <w:t> </w:t>
            </w:r>
          </w:p>
        </w:tc>
      </w:tr>
      <w:tr w:rsidR="00183D33" w14:paraId="1E7C2BCB"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CE0FACB"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3E0225BF"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36EEEB8"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01C8FCFD"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169E1801"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A0BAAA4"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C9E42F9" w14:textId="77777777" w:rsidR="00183D33" w:rsidRDefault="00183D33" w:rsidP="002B4B70">
            <w:pPr>
              <w:ind w:left="180" w:hanging="180"/>
              <w:rPr>
                <w:rFonts w:ascii="Arial" w:eastAsia="Arial" w:hAnsi="Arial" w:cs="Arial"/>
                <w:color w:val="000000"/>
                <w:sz w:val="16"/>
                <w:szCs w:val="16"/>
              </w:rPr>
            </w:pPr>
          </w:p>
        </w:tc>
      </w:tr>
      <w:tr w:rsidR="002E6AD6" w14:paraId="33DFD80F" w14:textId="77777777" w:rsidTr="002E6AD6">
        <w:trPr>
          <w:trHeight w:val="1203"/>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DB0ECE7" w14:textId="4F6EF8FD" w:rsidR="002E6AD6" w:rsidRDefault="002E6AD6" w:rsidP="002B4B70">
            <w:pPr>
              <w:jc w:val="center"/>
              <w:rPr>
                <w:rFonts w:ascii="Arial" w:eastAsia="Arial" w:hAnsi="Arial" w:cs="Arial"/>
                <w:color w:val="000000"/>
                <w:sz w:val="16"/>
                <w:szCs w:val="16"/>
              </w:rPr>
            </w:pPr>
            <w:r>
              <w:rPr>
                <w:rFonts w:ascii="Arial" w:eastAsia="Arial" w:hAnsi="Arial" w:cs="Arial"/>
                <w:color w:val="000000"/>
                <w:sz w:val="16"/>
                <w:szCs w:val="16"/>
              </w:rPr>
              <w:t>42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77D1D47" w14:textId="52FA58B3" w:rsidR="002E6AD6" w:rsidRDefault="002E6AD6" w:rsidP="002B4B70">
            <w:pPr>
              <w:rPr>
                <w:rFonts w:ascii="Arial" w:eastAsia="Arial" w:hAnsi="Arial" w:cs="Arial"/>
                <w:color w:val="404040"/>
                <w:sz w:val="16"/>
                <w:szCs w:val="16"/>
              </w:rPr>
            </w:pPr>
            <w:r>
              <w:rPr>
                <w:rFonts w:ascii="Arial" w:eastAsia="Arial" w:hAnsi="Arial" w:cs="Arial"/>
                <w:color w:val="404040"/>
                <w:sz w:val="16"/>
                <w:szCs w:val="16"/>
              </w:rPr>
              <w:t>Horse playing</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72CA7C"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Notify parents</w:t>
            </w:r>
          </w:p>
          <w:p w14:paraId="76CEDF92"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Counseling</w:t>
            </w:r>
          </w:p>
          <w:p w14:paraId="7963CCC9"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Detention</w:t>
            </w:r>
          </w:p>
          <w:p w14:paraId="04B438D4" w14:textId="0D869559" w:rsidR="002E6AD6" w:rsidRDefault="002E6AD6" w:rsidP="002E6AD6">
            <w:pPr>
              <w:rPr>
                <w:rFonts w:ascii="Arial" w:eastAsia="Arial" w:hAnsi="Arial" w:cs="Arial"/>
                <w:strike/>
                <w:color w:val="000000"/>
                <w:sz w:val="16"/>
                <w:szCs w:val="16"/>
              </w:rPr>
            </w:pPr>
            <w:r>
              <w:rPr>
                <w:rFonts w:ascii="Arial" w:eastAsia="Arial" w:hAnsi="Arial" w:cs="Arial"/>
                <w:color w:val="000000"/>
                <w:sz w:val="16"/>
                <w:szCs w:val="16"/>
              </w:rPr>
              <w:t xml:space="preserve">     1-3 days</w:t>
            </w:r>
          </w:p>
          <w:p w14:paraId="44EB1C69" w14:textId="77777777" w:rsidR="002E6AD6" w:rsidRDefault="002E6AD6" w:rsidP="002E6AD6">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w:t>
            </w:r>
          </w:p>
          <w:p w14:paraId="75D911F1" w14:textId="0E08A444" w:rsidR="002E6AD6" w:rsidRDefault="002E6AD6" w:rsidP="002E6AD6">
            <w:pPr>
              <w:rPr>
                <w:rFonts w:ascii="Arial" w:eastAsia="Arial" w:hAnsi="Arial" w:cs="Arial"/>
                <w:color w:val="000000"/>
                <w:sz w:val="16"/>
                <w:szCs w:val="16"/>
              </w:rPr>
            </w:pPr>
            <w:r>
              <w:rPr>
                <w:rFonts w:ascii="Arial" w:eastAsia="Arial" w:hAnsi="Arial" w:cs="Arial"/>
                <w:sz w:val="16"/>
                <w:szCs w:val="16"/>
              </w:rPr>
              <w:t xml:space="preserve">after </w:t>
            </w:r>
            <w:proofErr w:type="spellStart"/>
            <w:proofErr w:type="gramStart"/>
            <w:r>
              <w:rPr>
                <w:rFonts w:ascii="Arial" w:eastAsia="Arial" w:hAnsi="Arial" w:cs="Arial"/>
                <w:sz w:val="16"/>
                <w:szCs w:val="16"/>
              </w:rPr>
              <w:t>schoo</w:t>
            </w:r>
            <w:proofErr w:type="spellEnd"/>
            <w:r>
              <w:rPr>
                <w:rFonts w:ascii="Arial" w:eastAsia="Arial" w:hAnsi="Arial" w:cs="Arial"/>
                <w:sz w:val="16"/>
                <w:szCs w:val="16"/>
              </w:rPr>
              <w:t>)r</w:t>
            </w:r>
            <w:proofErr w:type="gramEnd"/>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A316E2"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Notify parents</w:t>
            </w:r>
          </w:p>
          <w:p w14:paraId="43B19D84"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Counseling</w:t>
            </w:r>
          </w:p>
          <w:p w14:paraId="0FF49A63"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Detention</w:t>
            </w:r>
          </w:p>
          <w:p w14:paraId="35D37BBE"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 xml:space="preserve">     (ISD)</w:t>
            </w:r>
          </w:p>
          <w:p w14:paraId="239252FF" w14:textId="3A33443F" w:rsidR="002E6AD6" w:rsidRDefault="002E6AD6" w:rsidP="002E6AD6">
            <w:pPr>
              <w:ind w:left="180" w:hanging="180"/>
              <w:rPr>
                <w:rFonts w:ascii="Arial" w:eastAsia="Arial" w:hAnsi="Arial" w:cs="Arial"/>
                <w:color w:val="000000"/>
                <w:sz w:val="16"/>
                <w:szCs w:val="16"/>
              </w:rPr>
            </w:pPr>
            <w:r w:rsidRPr="002E6AD6">
              <w:rPr>
                <w:rFonts w:ascii="Arial" w:eastAsia="Arial" w:hAnsi="Arial" w:cs="Arial"/>
                <w:sz w:val="16"/>
                <w:szCs w:val="16"/>
              </w:rPr>
              <w:t xml:space="preserve">    1-3 </w:t>
            </w:r>
            <w:r>
              <w:rPr>
                <w:rFonts w:ascii="Arial" w:eastAsia="Arial" w:hAnsi="Arial" w:cs="Arial"/>
                <w:color w:val="000000"/>
                <w:sz w:val="16"/>
                <w:szCs w:val="16"/>
              </w:rPr>
              <w:t>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F659391"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Notify parents </w:t>
            </w:r>
          </w:p>
          <w:p w14:paraId="76DB1A89"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Counseling</w:t>
            </w:r>
          </w:p>
          <w:p w14:paraId="4E95EA16"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Suspension</w:t>
            </w:r>
          </w:p>
          <w:p w14:paraId="6842329E" w14:textId="77777777" w:rsidR="002E6AD6" w:rsidRDefault="002E6AD6" w:rsidP="002E6AD6">
            <w:pPr>
              <w:rPr>
                <w:rFonts w:ascii="Arial" w:eastAsia="Arial" w:hAnsi="Arial" w:cs="Arial"/>
                <w:sz w:val="16"/>
                <w:szCs w:val="16"/>
              </w:rPr>
            </w:pPr>
            <w:r>
              <w:rPr>
                <w:rFonts w:ascii="Arial" w:eastAsia="Arial" w:hAnsi="Arial" w:cs="Arial"/>
                <w:sz w:val="16"/>
                <w:szCs w:val="16"/>
              </w:rPr>
              <w:t xml:space="preserve">      (ISS)</w:t>
            </w:r>
          </w:p>
          <w:p w14:paraId="3F86D1A2" w14:textId="472BE4C1"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 xml:space="preserve">    1- 3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9F39202"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Notify parents </w:t>
            </w:r>
          </w:p>
          <w:p w14:paraId="10354506"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Counseling</w:t>
            </w:r>
          </w:p>
          <w:p w14:paraId="66A5B90A"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Suspension</w:t>
            </w:r>
          </w:p>
          <w:p w14:paraId="7EB8A7DE" w14:textId="28CDA096" w:rsidR="002E6AD6" w:rsidRDefault="002E6AD6" w:rsidP="002E6AD6">
            <w:pPr>
              <w:rPr>
                <w:rFonts w:ascii="Arial" w:eastAsia="Arial" w:hAnsi="Arial" w:cs="Arial"/>
                <w:sz w:val="16"/>
                <w:szCs w:val="16"/>
              </w:rPr>
            </w:pPr>
            <w:r>
              <w:rPr>
                <w:rFonts w:ascii="Arial" w:eastAsia="Arial" w:hAnsi="Arial" w:cs="Arial"/>
                <w:sz w:val="16"/>
                <w:szCs w:val="16"/>
              </w:rPr>
              <w:t xml:space="preserve">      (OSS)</w:t>
            </w:r>
          </w:p>
          <w:p w14:paraId="32251B41" w14:textId="015EB4C4" w:rsidR="002E6AD6" w:rsidRDefault="002E6AD6" w:rsidP="002E6AD6">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CFF6AE4"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Notify parents </w:t>
            </w:r>
          </w:p>
          <w:p w14:paraId="5DB46A58"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Counseling</w:t>
            </w:r>
          </w:p>
          <w:p w14:paraId="6D6090AD" w14:textId="77777777" w:rsidR="002E6AD6" w:rsidRDefault="002E6AD6" w:rsidP="002E6AD6">
            <w:pPr>
              <w:rPr>
                <w:rFonts w:ascii="Arial" w:eastAsia="Arial" w:hAnsi="Arial" w:cs="Arial"/>
                <w:color w:val="000000"/>
                <w:sz w:val="16"/>
                <w:szCs w:val="16"/>
              </w:rPr>
            </w:pPr>
            <w:r>
              <w:rPr>
                <w:rFonts w:ascii="Arial" w:eastAsia="Arial" w:hAnsi="Arial" w:cs="Arial"/>
                <w:color w:val="000000"/>
                <w:sz w:val="16"/>
                <w:szCs w:val="16"/>
              </w:rPr>
              <w:t>Suspension</w:t>
            </w:r>
          </w:p>
          <w:p w14:paraId="2C9B2D77" w14:textId="77777777" w:rsidR="002E6AD6" w:rsidRDefault="002E6AD6" w:rsidP="002E6AD6">
            <w:pPr>
              <w:rPr>
                <w:rFonts w:ascii="Arial" w:eastAsia="Arial" w:hAnsi="Arial" w:cs="Arial"/>
                <w:sz w:val="16"/>
                <w:szCs w:val="16"/>
              </w:rPr>
            </w:pPr>
            <w:r>
              <w:rPr>
                <w:rFonts w:ascii="Arial" w:eastAsia="Arial" w:hAnsi="Arial" w:cs="Arial"/>
                <w:sz w:val="16"/>
                <w:szCs w:val="16"/>
              </w:rPr>
              <w:t xml:space="preserve">      (OSS)</w:t>
            </w:r>
          </w:p>
          <w:p w14:paraId="54935990" w14:textId="2AE3D492" w:rsidR="002E6AD6" w:rsidRDefault="002E6AD6" w:rsidP="002E6AD6">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r>
      <w:tr w:rsidR="00183D33" w14:paraId="7B71E52E" w14:textId="77777777" w:rsidTr="002E6AD6">
        <w:trPr>
          <w:trHeight w:val="1203"/>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A8BC5A"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lastRenderedPageBreak/>
              <w:t>43</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04E859E" w14:textId="77777777" w:rsidR="00183D33" w:rsidRDefault="00183D33" w:rsidP="002B4B70">
            <w:pPr>
              <w:rPr>
                <w:rFonts w:ascii="Arial" w:eastAsia="Arial" w:hAnsi="Arial" w:cs="Arial"/>
                <w:color w:val="404040"/>
                <w:sz w:val="16"/>
                <w:szCs w:val="16"/>
              </w:rPr>
            </w:pPr>
            <w:r>
              <w:rPr>
                <w:rFonts w:ascii="Arial" w:eastAsia="Arial" w:hAnsi="Arial" w:cs="Arial"/>
                <w:color w:val="404040"/>
                <w:sz w:val="16"/>
                <w:szCs w:val="16"/>
              </w:rPr>
              <w:t>Violates Off Limits Areas</w:t>
            </w:r>
          </w:p>
          <w:p w14:paraId="2F68A55D" w14:textId="77777777" w:rsidR="00183D33" w:rsidRDefault="00183D33" w:rsidP="002B4B70">
            <w:pPr>
              <w:rPr>
                <w:rFonts w:ascii="Arial" w:eastAsia="Arial" w:hAnsi="Arial" w:cs="Arial"/>
                <w:color w:val="404040"/>
                <w:sz w:val="16"/>
                <w:szCs w:val="16"/>
              </w:rPr>
            </w:pPr>
          </w:p>
          <w:p w14:paraId="5C9CA5A5" w14:textId="77777777" w:rsidR="00183D33" w:rsidRDefault="00183D33" w:rsidP="002B4B70">
            <w:pPr>
              <w:rPr>
                <w:rFonts w:ascii="Arial" w:eastAsia="Arial" w:hAnsi="Arial" w:cs="Arial"/>
                <w:color w:val="404040"/>
                <w:sz w:val="16"/>
                <w:szCs w:val="16"/>
              </w:rPr>
            </w:pPr>
          </w:p>
          <w:p w14:paraId="008B8203" w14:textId="77777777" w:rsidR="00183D33" w:rsidRDefault="00183D33" w:rsidP="002B4B70">
            <w:pPr>
              <w:rPr>
                <w:rFonts w:ascii="Arial" w:eastAsia="Arial" w:hAnsi="Arial" w:cs="Arial"/>
                <w:b/>
                <w:color w:val="404040"/>
                <w:sz w:val="16"/>
                <w:szCs w:val="16"/>
                <w:u w:val="single"/>
              </w:rPr>
            </w:pPr>
            <w:r>
              <w:rPr>
                <w:rFonts w:ascii="Arial" w:eastAsia="Arial" w:hAnsi="Arial" w:cs="Arial"/>
                <w:b/>
                <w:color w:val="404040"/>
                <w:sz w:val="16"/>
                <w:szCs w:val="16"/>
                <w:u w:val="single"/>
              </w:rPr>
              <w:t>Loitering and/or</w:t>
            </w:r>
          </w:p>
          <w:p w14:paraId="0307631E" w14:textId="77777777" w:rsidR="00183D33" w:rsidRDefault="00183D33" w:rsidP="002B4B70">
            <w:pPr>
              <w:rPr>
                <w:rFonts w:ascii="Arial" w:eastAsia="Arial" w:hAnsi="Arial" w:cs="Arial"/>
                <w:color w:val="404040"/>
                <w:sz w:val="16"/>
                <w:szCs w:val="16"/>
              </w:rPr>
            </w:pPr>
            <w:r>
              <w:rPr>
                <w:rFonts w:ascii="Arial" w:eastAsia="Arial" w:hAnsi="Arial" w:cs="Arial"/>
                <w:b/>
                <w:color w:val="404040"/>
                <w:sz w:val="16"/>
                <w:szCs w:val="16"/>
                <w:u w:val="single"/>
              </w:rPr>
              <w:t>sitting in parked cars</w:t>
            </w:r>
            <w:r>
              <w:rPr>
                <w:rFonts w:ascii="Arial" w:eastAsia="Arial" w:hAnsi="Arial" w:cs="Arial"/>
                <w:color w:val="404040"/>
                <w:sz w:val="16"/>
                <w:szCs w:val="16"/>
              </w:rPr>
              <w: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D7227F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F73878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E22328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00F88C7B" w14:textId="77777777" w:rsidR="00183D33" w:rsidRDefault="00183D33" w:rsidP="002B4B70">
            <w:pPr>
              <w:rPr>
                <w:rFonts w:ascii="Arial" w:eastAsia="Arial" w:hAnsi="Arial" w:cs="Arial"/>
                <w:strike/>
                <w:color w:val="000000"/>
                <w:sz w:val="16"/>
                <w:szCs w:val="16"/>
              </w:rPr>
            </w:pPr>
            <w:r>
              <w:rPr>
                <w:rFonts w:ascii="Arial" w:eastAsia="Arial" w:hAnsi="Arial" w:cs="Arial"/>
                <w:color w:val="000000"/>
                <w:sz w:val="16"/>
                <w:szCs w:val="16"/>
              </w:rPr>
              <w:t xml:space="preserve">     1-2 </w:t>
            </w:r>
          </w:p>
          <w:p w14:paraId="5A3209D9" w14:textId="77777777" w:rsidR="00183D33" w:rsidRDefault="00183D33" w:rsidP="002B4B70">
            <w:pPr>
              <w:rPr>
                <w:rFonts w:ascii="Arial" w:eastAsia="Arial" w:hAnsi="Arial" w:cs="Arial"/>
                <w:color w:val="000000"/>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B0A86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038F27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3BAE64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w:t>
            </w:r>
          </w:p>
          <w:p w14:paraId="041FD40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(ISD)</w:t>
            </w:r>
          </w:p>
          <w:p w14:paraId="5415116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748F9C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55A40A7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132144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4941BA1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(ISD)</w:t>
            </w:r>
          </w:p>
          <w:p w14:paraId="798D08A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92CC8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4BC743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CC3256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357F3FA1"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 xml:space="preserve"> (ISS)</w:t>
            </w:r>
          </w:p>
          <w:p w14:paraId="6DB8E17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ADCA1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E2E17E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957494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24A27B7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08673BE8" w14:textId="77777777" w:rsidR="00183D33" w:rsidRDefault="00183D33" w:rsidP="002B4B70">
            <w:pPr>
              <w:jc w:val="both"/>
              <w:rPr>
                <w:rFonts w:ascii="Arial" w:eastAsia="Arial" w:hAnsi="Arial" w:cs="Arial"/>
              </w:rPr>
            </w:pPr>
            <w:r>
              <w:rPr>
                <w:rFonts w:ascii="Arial" w:eastAsia="Arial" w:hAnsi="Arial" w:cs="Arial"/>
                <w:color w:val="000000"/>
                <w:sz w:val="16"/>
                <w:szCs w:val="16"/>
              </w:rPr>
              <w:t xml:space="preserve">     1 day</w:t>
            </w:r>
          </w:p>
        </w:tc>
      </w:tr>
      <w:tr w:rsidR="00183D33" w14:paraId="5E4B5AB4"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5B7214DD"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42974591"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40549901"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087E803A"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7809E1C5"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E274551"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39B0CE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r>
      <w:tr w:rsidR="00183D33" w14:paraId="02AB191F"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BE3823C"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44</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07FF4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Cellular phones or</w:t>
            </w:r>
          </w:p>
          <w:p w14:paraId="77D92B92" w14:textId="3FC6C551"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other electronic devices (including but not limited to smart watches)- possession of electronic communication devices from the time of arrival on campus </w:t>
            </w:r>
            <w:r w:rsidR="002E6AD6">
              <w:rPr>
                <w:rFonts w:ascii="Arial" w:eastAsia="Arial" w:hAnsi="Arial" w:cs="Arial"/>
                <w:color w:val="000000"/>
                <w:sz w:val="16"/>
                <w:szCs w:val="16"/>
              </w:rPr>
              <w:t xml:space="preserve">must be properly stowed and turned </w:t>
            </w:r>
            <w:proofErr w:type="gramStart"/>
            <w:r>
              <w:rPr>
                <w:rFonts w:ascii="Arial" w:eastAsia="Arial" w:hAnsi="Arial" w:cs="Arial"/>
                <w:color w:val="000000"/>
                <w:sz w:val="16"/>
                <w:szCs w:val="16"/>
              </w:rPr>
              <w:t xml:space="preserve">off </w:t>
            </w:r>
            <w:r w:rsidR="002E6AD6">
              <w:rPr>
                <w:rFonts w:ascii="Arial" w:eastAsia="Arial" w:hAnsi="Arial" w:cs="Arial"/>
                <w:color w:val="000000"/>
                <w:sz w:val="16"/>
                <w:szCs w:val="16"/>
              </w:rPr>
              <w:t xml:space="preserve"> to</w:t>
            </w:r>
            <w:proofErr w:type="gramEnd"/>
            <w:r w:rsidR="002E6AD6">
              <w:rPr>
                <w:rFonts w:ascii="Arial" w:eastAsia="Arial" w:hAnsi="Arial" w:cs="Arial"/>
                <w:color w:val="000000"/>
                <w:sz w:val="16"/>
                <w:szCs w:val="16"/>
              </w:rPr>
              <w:t xml:space="preserve"> departure from </w:t>
            </w:r>
            <w:r>
              <w:rPr>
                <w:rFonts w:ascii="Arial" w:eastAsia="Arial" w:hAnsi="Arial" w:cs="Arial"/>
                <w:color w:val="000000"/>
                <w:sz w:val="16"/>
                <w:szCs w:val="16"/>
              </w:rPr>
              <w:t>campus.</w:t>
            </w:r>
          </w:p>
          <w:p w14:paraId="616965A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rPr>
              <w:t>Note</w:t>
            </w:r>
            <w:r>
              <w:rPr>
                <w:rFonts w:ascii="Arial" w:eastAsia="Arial" w:hAnsi="Arial" w:cs="Arial"/>
                <w:color w:val="000000"/>
                <w:sz w:val="16"/>
                <w:szCs w:val="16"/>
              </w:rPr>
              <w:t xml:space="preserve">: Use of cell phones or other electronic devices will be allowed during extracurricular and co-curricular activities as authorized by a school administrator or his/her </w:t>
            </w:r>
            <w:proofErr w:type="gramStart"/>
            <w:r>
              <w:rPr>
                <w:rFonts w:ascii="Arial" w:eastAsia="Arial" w:hAnsi="Arial" w:cs="Arial"/>
                <w:color w:val="000000"/>
                <w:sz w:val="16"/>
                <w:szCs w:val="16"/>
              </w:rPr>
              <w:t>designee</w:t>
            </w:r>
            <w:proofErr w:type="gramEnd"/>
          </w:p>
          <w:p w14:paraId="236D2A1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rPr>
              <w:t>Note</w:t>
            </w:r>
            <w:r>
              <w:rPr>
                <w:rFonts w:ascii="Arial" w:eastAsia="Arial" w:hAnsi="Arial" w:cs="Arial"/>
                <w:color w:val="000000"/>
                <w:sz w:val="16"/>
                <w:szCs w:val="16"/>
              </w:rPr>
              <w:t>: Use of cell phones will not be allowed on route buses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F52C5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1B3F4D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5FC44B5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Confiscate and notify parents to pick up at school</w:t>
            </w:r>
          </w:p>
          <w:p w14:paraId="088A6E9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 (ISD)</w:t>
            </w:r>
          </w:p>
          <w:p w14:paraId="41C2777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p w14:paraId="5C6E08CA"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454113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824362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03F511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Confiscate and notify parents to pick up at school</w:t>
            </w:r>
          </w:p>
          <w:p w14:paraId="681692A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(ISD)</w:t>
            </w:r>
          </w:p>
          <w:p w14:paraId="4506074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2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353435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C4AE15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5FB432D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Confiscate and</w:t>
            </w:r>
          </w:p>
          <w:p w14:paraId="1F0FCA7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notify parents</w:t>
            </w:r>
          </w:p>
          <w:p w14:paraId="3BD6CE9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to pick up at</w:t>
            </w:r>
          </w:p>
          <w:p w14:paraId="3AC103E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school</w:t>
            </w:r>
          </w:p>
          <w:p w14:paraId="19C058FE" w14:textId="478C85F3"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Detention (I</w:t>
            </w:r>
            <w:r w:rsidR="002E6AD6">
              <w:rPr>
                <w:rFonts w:ascii="Arial" w:eastAsia="Arial" w:hAnsi="Arial" w:cs="Arial"/>
                <w:color w:val="000000"/>
                <w:sz w:val="16"/>
                <w:szCs w:val="16"/>
              </w:rPr>
              <w:t>I</w:t>
            </w:r>
            <w:r>
              <w:rPr>
                <w:rFonts w:ascii="Arial" w:eastAsia="Arial" w:hAnsi="Arial" w:cs="Arial"/>
                <w:color w:val="000000"/>
                <w:sz w:val="16"/>
                <w:szCs w:val="16"/>
              </w:rPr>
              <w:t>S)</w:t>
            </w:r>
          </w:p>
          <w:p w14:paraId="0322BD1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3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BD441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5EA28A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326A10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Confiscate and notify parents to pick up at school</w:t>
            </w:r>
          </w:p>
          <w:p w14:paraId="7BFB736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7886768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597D260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28BB6D" w14:textId="77777777" w:rsidR="00183D33" w:rsidRDefault="00183D33" w:rsidP="002B4B70">
            <w:pPr>
              <w:jc w:val="both"/>
              <w:rPr>
                <w:rFonts w:ascii="Arial" w:eastAsia="Arial" w:hAnsi="Arial" w:cs="Arial"/>
                <w:color w:val="000000"/>
              </w:rPr>
            </w:pPr>
          </w:p>
        </w:tc>
      </w:tr>
      <w:tr w:rsidR="00183D33" w14:paraId="7B8C2C65"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8EF698A"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13B0C494"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7F722C77"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5A20D51A"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389C3AA9"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5C8334AB"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308864B4" w14:textId="77777777" w:rsidR="00183D33" w:rsidRDefault="00183D33" w:rsidP="002B4B70">
            <w:pPr>
              <w:ind w:left="180" w:hanging="180"/>
              <w:rPr>
                <w:rFonts w:ascii="Arial" w:eastAsia="Arial" w:hAnsi="Arial" w:cs="Arial"/>
                <w:color w:val="000000"/>
                <w:sz w:val="16"/>
                <w:szCs w:val="16"/>
              </w:rPr>
            </w:pPr>
          </w:p>
        </w:tc>
      </w:tr>
      <w:tr w:rsidR="00183D33" w14:paraId="6F866E9B" w14:textId="77777777" w:rsidTr="002E6AD6">
        <w:trPr>
          <w:trHeight w:val="3048"/>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B902B2E"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45</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D573B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Bullying </w:t>
            </w:r>
            <w:r>
              <w:rPr>
                <w:rFonts w:ascii="Noto Sans Symbols" w:eastAsia="Noto Sans Symbols" w:hAnsi="Noto Sans Symbols" w:cs="Noto Sans Symbols"/>
                <w:sz w:val="16"/>
                <w:szCs w:val="16"/>
              </w:rPr>
              <w:t>-</w:t>
            </w:r>
            <w:r>
              <w:rPr>
                <w:rFonts w:ascii="Arial" w:eastAsia="Arial" w:hAnsi="Arial" w:cs="Arial"/>
                <w:sz w:val="16"/>
                <w:szCs w:val="16"/>
              </w:rPr>
              <w:t> any habitual intentional gesture or written, verbal, or physical act or non-killing remarks</w:t>
            </w:r>
          </w:p>
          <w:p w14:paraId="3BC5959D"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Cyber bullying – the use of technology to harass, threaten, embarrass, or target someone</w:t>
            </w:r>
          </w:p>
          <w:p w14:paraId="2609895E" w14:textId="77777777" w:rsidR="00183D33" w:rsidRDefault="00183D33" w:rsidP="002B4B70">
            <w:pPr>
              <w:ind w:left="180" w:hanging="180"/>
              <w:rPr>
                <w:rFonts w:ascii="Arial" w:eastAsia="Arial" w:hAnsi="Arial" w:cs="Arial"/>
                <w:sz w:val="16"/>
                <w:szCs w:val="16"/>
              </w:rPr>
            </w:pPr>
            <w:r>
              <w:rPr>
                <w:rFonts w:ascii="Arial" w:eastAsia="Arial" w:hAnsi="Arial" w:cs="Arial"/>
                <w:b/>
                <w:sz w:val="16"/>
                <w:szCs w:val="16"/>
              </w:rPr>
              <w:t>Note: </w:t>
            </w:r>
            <w:r>
              <w:rPr>
                <w:rFonts w:ascii="Arial" w:eastAsia="Arial" w:hAnsi="Arial" w:cs="Arial"/>
                <w:sz w:val="16"/>
                <w:szCs w:val="16"/>
              </w:rPr>
              <w:t>Victims of bullies should receive some type of counseling</w:t>
            </w:r>
          </w:p>
          <w:p w14:paraId="56E7B31D" w14:textId="77777777" w:rsidR="00183D33" w:rsidRDefault="00183D33" w:rsidP="002B4B70">
            <w:pPr>
              <w:ind w:left="180" w:hanging="180"/>
              <w:rPr>
                <w:rFonts w:ascii="Arial" w:eastAsia="Arial" w:hAnsi="Arial" w:cs="Arial"/>
                <w:sz w:val="16"/>
                <w:szCs w:val="16"/>
              </w:rPr>
            </w:pPr>
            <w:r>
              <w:rPr>
                <w:rFonts w:ascii="Arial" w:eastAsia="Arial" w:hAnsi="Arial" w:cs="Arial"/>
                <w:b/>
                <w:sz w:val="16"/>
                <w:szCs w:val="16"/>
              </w:rPr>
              <w:t>Note: </w:t>
            </w:r>
            <w:r>
              <w:rPr>
                <w:rFonts w:ascii="Arial" w:eastAsia="Arial" w:hAnsi="Arial" w:cs="Arial"/>
                <w:sz w:val="16"/>
                <w:szCs w:val="16"/>
              </w:rPr>
              <w:t>LDOE bullying investigation protocol will be followed.</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1CF42D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5743194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442C9779" w14:textId="77777777" w:rsidR="00183D33" w:rsidRDefault="00183D33" w:rsidP="002B4B70">
            <w:pPr>
              <w:ind w:left="180" w:hanging="180"/>
              <w:rPr>
                <w:rFonts w:ascii="Arial" w:eastAsia="Arial" w:hAnsi="Arial" w:cs="Arial"/>
                <w:strike/>
                <w:sz w:val="16"/>
                <w:szCs w:val="16"/>
              </w:rPr>
            </w:pPr>
            <w:r>
              <w:rPr>
                <w:rFonts w:ascii="Arial" w:eastAsia="Arial" w:hAnsi="Arial" w:cs="Arial"/>
                <w:sz w:val="16"/>
                <w:szCs w:val="16"/>
              </w:rPr>
              <w:t xml:space="preserve">Suspension </w:t>
            </w:r>
          </w:p>
          <w:p w14:paraId="7DBBD40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(OSS)</w:t>
            </w:r>
          </w:p>
          <w:p w14:paraId="29C1C69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9EB812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2AC715F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Parent conference</w:t>
            </w:r>
          </w:p>
          <w:p w14:paraId="32A2087C"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0D2C448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assessment</w:t>
            </w:r>
          </w:p>
          <w:p w14:paraId="764DD3D2" w14:textId="77777777" w:rsidR="00183D33" w:rsidRDefault="00183D33" w:rsidP="002B4B70">
            <w:pPr>
              <w:ind w:left="180" w:hanging="180"/>
              <w:rPr>
                <w:rFonts w:ascii="Arial" w:eastAsia="Arial" w:hAnsi="Arial" w:cs="Arial"/>
                <w:strike/>
                <w:sz w:val="16"/>
                <w:szCs w:val="16"/>
              </w:rPr>
            </w:pPr>
            <w:r>
              <w:rPr>
                <w:rFonts w:ascii="Arial" w:eastAsia="Arial" w:hAnsi="Arial" w:cs="Arial"/>
                <w:sz w:val="16"/>
                <w:szCs w:val="16"/>
              </w:rPr>
              <w:t xml:space="preserve">Suspension </w:t>
            </w:r>
          </w:p>
          <w:p w14:paraId="22C404E5"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(OSS)</w:t>
            </w:r>
          </w:p>
          <w:p w14:paraId="54FC845B"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Recommend Expulsion</w:t>
            </w:r>
          </w:p>
          <w:p w14:paraId="766E759D" w14:textId="77777777" w:rsidR="00183D33" w:rsidRDefault="00183D33" w:rsidP="002B4B70">
            <w:pPr>
              <w:ind w:left="180" w:hanging="180"/>
              <w:jc w:val="cente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A31115"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D30EA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3E5BCBE" w14:textId="77777777" w:rsidR="00183D33" w:rsidRDefault="00183D33" w:rsidP="002B4B70">
            <w:pPr>
              <w:jc w:val="both"/>
              <w:rPr>
                <w:rFonts w:ascii="Arial" w:eastAsia="Arial" w:hAnsi="Arial" w:cs="Arial"/>
                <w:color w:val="000000"/>
              </w:rPr>
            </w:pPr>
          </w:p>
        </w:tc>
      </w:tr>
      <w:tr w:rsidR="00183D33" w14:paraId="41D8DF4B" w14:textId="77777777" w:rsidTr="002E6AD6">
        <w:trPr>
          <w:trHeight w:val="270"/>
        </w:trPr>
        <w:tc>
          <w:tcPr>
            <w:tcW w:w="730" w:type="dxa"/>
            <w:tcBorders>
              <w:top w:val="single" w:sz="6" w:space="0" w:color="000000"/>
              <w:left w:val="single" w:sz="6" w:space="0" w:color="000000"/>
              <w:bottom w:val="single" w:sz="6" w:space="0" w:color="000000"/>
              <w:right w:val="single" w:sz="6" w:space="0" w:color="000000"/>
            </w:tcBorders>
          </w:tcPr>
          <w:p w14:paraId="7BEDB6E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Pr>
          <w:p w14:paraId="698EFB48"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Pr>
          <w:p w14:paraId="2D4AF610"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Pr>
          <w:p w14:paraId="2FCE95C9"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Pr>
          <w:p w14:paraId="23550EEC"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112A317A"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Pr>
          <w:p w14:paraId="1AB8E293" w14:textId="77777777" w:rsidR="00183D33" w:rsidRDefault="00183D33" w:rsidP="002B4B70">
            <w:pPr>
              <w:ind w:left="180" w:hanging="180"/>
              <w:rPr>
                <w:rFonts w:ascii="Arial" w:eastAsia="Arial" w:hAnsi="Arial" w:cs="Arial"/>
                <w:color w:val="000000"/>
                <w:sz w:val="16"/>
                <w:szCs w:val="16"/>
              </w:rPr>
            </w:pPr>
          </w:p>
        </w:tc>
      </w:tr>
      <w:tr w:rsidR="00183D33" w14:paraId="38456925"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7FB1B6F"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51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7584D5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Unauthorized use of Technology</w:t>
            </w:r>
          </w:p>
          <w:p w14:paraId="519BB82E" w14:textId="77777777" w:rsidR="00183D33" w:rsidRDefault="00183D33" w:rsidP="002B4B70">
            <w:pPr>
              <w:rPr>
                <w:rFonts w:ascii="Arial" w:eastAsia="Arial" w:hAnsi="Arial" w:cs="Arial"/>
                <w:b/>
                <w:color w:val="000000"/>
                <w:sz w:val="16"/>
                <w:szCs w:val="16"/>
                <w:u w:val="single"/>
              </w:rPr>
            </w:pPr>
          </w:p>
          <w:p w14:paraId="5DF591AE" w14:textId="77777777" w:rsidR="00183D33" w:rsidRDefault="00183D33" w:rsidP="002B4B70">
            <w:pPr>
              <w:ind w:left="180" w:hanging="180"/>
              <w:rPr>
                <w:rFonts w:ascii="Arial" w:eastAsia="Arial" w:hAnsi="Arial" w:cs="Arial"/>
                <w:b/>
                <w:color w:val="000000"/>
                <w:sz w:val="16"/>
                <w:szCs w:val="16"/>
                <w:u w:val="single"/>
              </w:rPr>
            </w:pPr>
            <w:r>
              <w:rPr>
                <w:rFonts w:ascii="Arial" w:eastAsia="Arial" w:hAnsi="Arial" w:cs="Arial"/>
                <w:b/>
                <w:color w:val="000000"/>
                <w:sz w:val="16"/>
                <w:szCs w:val="16"/>
                <w:u w:val="single"/>
              </w:rPr>
              <w:t>Pictures / Videoing</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E2994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01FF7B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6DF72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B043D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326F301" w14:textId="77777777" w:rsidR="00183D33" w:rsidRDefault="00183D33" w:rsidP="002B4B70">
            <w:pPr>
              <w:jc w:val="both"/>
              <w:rPr>
                <w:rFonts w:ascii="Arial" w:eastAsia="Arial" w:hAnsi="Arial" w:cs="Arial"/>
                <w:color w:val="000000"/>
              </w:rPr>
            </w:pPr>
          </w:p>
        </w:tc>
      </w:tr>
      <w:tr w:rsidR="00183D33" w14:paraId="7BA01BD7" w14:textId="77777777" w:rsidTr="002E6AD6">
        <w:trPr>
          <w:trHeight w:val="11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9DF8CFA"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030392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Taking pictures/video of or recording students, faculty, staff without their permission/</w:t>
            </w:r>
            <w:r>
              <w:rPr>
                <w:rFonts w:ascii="Arial" w:eastAsia="Arial" w:hAnsi="Arial" w:cs="Arial"/>
                <w:color w:val="000000"/>
                <w:sz w:val="16"/>
                <w:szCs w:val="16"/>
              </w:rPr>
              <w:br/>
              <w:t>unauthorized use</w:t>
            </w:r>
          </w:p>
          <w:p w14:paraId="050E2B79" w14:textId="77777777" w:rsidR="00183D33" w:rsidRDefault="00183D33" w:rsidP="002B4B70">
            <w:pPr>
              <w:ind w:left="180" w:hanging="180"/>
              <w:rPr>
                <w:rFonts w:ascii="Arial" w:eastAsia="Arial" w:hAnsi="Arial" w:cs="Arial"/>
                <w:color w:val="000000"/>
                <w:sz w:val="16"/>
                <w:szCs w:val="16"/>
              </w:rPr>
            </w:pPr>
          </w:p>
          <w:p w14:paraId="0BA67662"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C1854A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C73AC3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CA15F0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5C7E5E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10CC0F5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1-10 days</w:t>
            </w:r>
          </w:p>
          <w:p w14:paraId="7F751B1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Refer to law </w:t>
            </w:r>
          </w:p>
          <w:p w14:paraId="4A9D8B8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enforcement if </w:t>
            </w:r>
          </w:p>
          <w:p w14:paraId="18FDFD2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applicable</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E49AF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771A474D"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462E570C"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Suspension</w:t>
            </w:r>
          </w:p>
          <w:p w14:paraId="7ACE4DC8"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(OSS) or</w:t>
            </w:r>
          </w:p>
          <w:p w14:paraId="578AFD7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recommend</w:t>
            </w:r>
            <w:proofErr w:type="gramEnd"/>
            <w:r>
              <w:rPr>
                <w:rFonts w:ascii="Arial" w:eastAsia="Arial" w:hAnsi="Arial" w:cs="Arial"/>
                <w:sz w:val="16"/>
                <w:szCs w:val="16"/>
              </w:rPr>
              <w:t xml:space="preserve"> </w:t>
            </w:r>
          </w:p>
          <w:p w14:paraId="0A2AE2B4"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expulsion</w:t>
            </w:r>
          </w:p>
          <w:p w14:paraId="2A47BB67"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Refer to law </w:t>
            </w:r>
          </w:p>
          <w:p w14:paraId="1CED381C" w14:textId="77777777" w:rsidR="00183D33" w:rsidRDefault="00183D33" w:rsidP="002B4B70">
            <w:pPr>
              <w:rPr>
                <w:rFonts w:ascii="Arial" w:eastAsia="Arial" w:hAnsi="Arial" w:cs="Arial"/>
                <w:sz w:val="16"/>
                <w:szCs w:val="16"/>
              </w:rPr>
            </w:pPr>
            <w:r>
              <w:rPr>
                <w:rFonts w:ascii="Arial" w:eastAsia="Arial" w:hAnsi="Arial" w:cs="Arial"/>
                <w:sz w:val="16"/>
                <w:szCs w:val="16"/>
              </w:rPr>
              <w:t>enforcement if applicable</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38E4DE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54F9EE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A90447C" w14:textId="77777777" w:rsidR="00183D33" w:rsidRDefault="00183D33" w:rsidP="002B4B70">
            <w:pPr>
              <w:jc w:val="both"/>
              <w:rPr>
                <w:rFonts w:ascii="Arial" w:eastAsia="Arial" w:hAnsi="Arial" w:cs="Arial"/>
                <w:color w:val="000000"/>
              </w:rPr>
            </w:pPr>
          </w:p>
        </w:tc>
      </w:tr>
      <w:tr w:rsidR="00183D33" w14:paraId="464F24D5"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58FC4B"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D3A66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Unauthorized and inappropriate use</w:t>
            </w:r>
          </w:p>
          <w:p w14:paraId="0AA2CEFA" w14:textId="77777777" w:rsidR="00183D33" w:rsidRDefault="00183D33" w:rsidP="002B4B70">
            <w:pPr>
              <w:ind w:left="180" w:hanging="180"/>
              <w:rPr>
                <w:rFonts w:ascii="Arial" w:eastAsia="Arial" w:hAnsi="Arial" w:cs="Arial"/>
                <w:color w:val="000000"/>
                <w:sz w:val="16"/>
                <w:szCs w:val="16"/>
              </w:rPr>
            </w:pPr>
          </w:p>
          <w:p w14:paraId="22EB0A57" w14:textId="77777777" w:rsidR="00183D33" w:rsidRDefault="00183D33" w:rsidP="002B4B70">
            <w:pPr>
              <w:ind w:left="180" w:hanging="180"/>
              <w:rPr>
                <w:rFonts w:ascii="Arial" w:eastAsia="Arial" w:hAnsi="Arial" w:cs="Arial"/>
                <w:sz w:val="16"/>
                <w:szCs w:val="16"/>
              </w:rPr>
            </w:pPr>
            <w:r>
              <w:rPr>
                <w:rFonts w:ascii="Arial" w:eastAsia="Arial" w:hAnsi="Arial" w:cs="Arial"/>
                <w:b/>
                <w:sz w:val="16"/>
                <w:szCs w:val="16"/>
              </w:rPr>
              <w:t>Note: </w:t>
            </w:r>
            <w:r>
              <w:rPr>
                <w:rFonts w:ascii="Arial" w:eastAsia="Arial" w:hAnsi="Arial" w:cs="Arial"/>
                <w:sz w:val="16"/>
                <w:szCs w:val="16"/>
              </w:rPr>
              <w:t xml:space="preserve">If there is reasonable suspicion to believe that the cell phone may have been used to photograph, record, or share illegal content, the cell phone shall be turned over to the School Resource Officer or a </w:t>
            </w:r>
            <w:proofErr w:type="gramStart"/>
            <w:r>
              <w:rPr>
                <w:rFonts w:ascii="Arial" w:eastAsia="Arial" w:hAnsi="Arial" w:cs="Arial"/>
                <w:sz w:val="16"/>
                <w:szCs w:val="16"/>
              </w:rPr>
              <w:t>law  enforcement</w:t>
            </w:r>
            <w:proofErr w:type="gramEnd"/>
            <w:r>
              <w:rPr>
                <w:rFonts w:ascii="Arial" w:eastAsia="Arial" w:hAnsi="Arial" w:cs="Arial"/>
                <w:sz w:val="16"/>
                <w:szCs w:val="16"/>
              </w:rPr>
              <w:t xml:space="preserve"> official.</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F863F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D1F51E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2595984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76FEDC3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 or     </w:t>
            </w:r>
          </w:p>
          <w:p w14:paraId="2A5210D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recommend expulsion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5C645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8832B5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B225D2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5BA17E" w14:textId="77777777" w:rsidR="00183D33" w:rsidRDefault="00183D33" w:rsidP="002B4B70">
            <w:pPr>
              <w:jc w:val="both"/>
              <w:rPr>
                <w:rFonts w:ascii="Arial" w:eastAsia="Arial" w:hAnsi="Arial" w:cs="Arial"/>
                <w:color w:val="000000"/>
              </w:rPr>
            </w:pPr>
          </w:p>
        </w:tc>
      </w:tr>
      <w:tr w:rsidR="00183D33" w14:paraId="3D43FD5C"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44D2D9"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52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C59B60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Physical assault without serious bodily </w:t>
            </w:r>
            <w:proofErr w:type="spellStart"/>
            <w:r>
              <w:rPr>
                <w:rFonts w:ascii="Arial" w:eastAsia="Arial" w:hAnsi="Arial" w:cs="Arial"/>
                <w:color w:val="000000"/>
                <w:sz w:val="16"/>
                <w:szCs w:val="16"/>
              </w:rPr>
              <w:t>injurty</w:t>
            </w:r>
            <w:proofErr w:type="spellEnd"/>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A84923"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Notify</w:t>
            </w:r>
            <w:proofErr w:type="gramEnd"/>
            <w:r>
              <w:rPr>
                <w:rFonts w:ascii="Arial" w:eastAsia="Arial" w:hAnsi="Arial" w:cs="Arial"/>
                <w:color w:val="000000"/>
                <w:sz w:val="16"/>
                <w:szCs w:val="16"/>
              </w:rPr>
              <w:t xml:space="preserve"> </w:t>
            </w:r>
            <w:proofErr w:type="gramStart"/>
            <w:r>
              <w:rPr>
                <w:rFonts w:ascii="Arial" w:eastAsia="Arial" w:hAnsi="Arial" w:cs="Arial"/>
                <w:color w:val="000000"/>
                <w:sz w:val="16"/>
                <w:szCs w:val="16"/>
              </w:rPr>
              <w:t>parent</w:t>
            </w:r>
            <w:proofErr w:type="gramEnd"/>
          </w:p>
          <w:p w14:paraId="2B0A987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5087AB0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2-3 Day OSS</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FB9F6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1C3DF19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F69DC8A"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B3E53D3"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122C09C" w14:textId="77777777" w:rsidR="00183D33" w:rsidRDefault="00183D33" w:rsidP="002B4B70">
            <w:pPr>
              <w:jc w:val="both"/>
              <w:rPr>
                <w:rFonts w:ascii="Arial" w:eastAsia="Arial" w:hAnsi="Arial" w:cs="Arial"/>
                <w:color w:val="000000"/>
              </w:rPr>
            </w:pPr>
          </w:p>
        </w:tc>
      </w:tr>
      <w:tr w:rsidR="00183D33" w14:paraId="19AE0A22" w14:textId="77777777" w:rsidTr="002E6AD6">
        <w:trPr>
          <w:trHeight w:val="1338"/>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5B8058" w14:textId="77777777" w:rsidR="00183D33" w:rsidRDefault="00183D33" w:rsidP="002B4B70">
            <w:pPr>
              <w:jc w:val="center"/>
              <w:rPr>
                <w:rFonts w:ascii="Arial" w:eastAsia="Arial" w:hAnsi="Arial" w:cs="Arial"/>
                <w:color w:val="000000"/>
                <w:sz w:val="16"/>
                <w:szCs w:val="16"/>
              </w:rPr>
            </w:pPr>
          </w:p>
          <w:p w14:paraId="7557AC92"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53</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F845FF0" w14:textId="77777777" w:rsidR="00183D33" w:rsidRDefault="00183D33" w:rsidP="002B4B70">
            <w:pPr>
              <w:shd w:val="clear" w:color="auto" w:fill="FFFFFF"/>
              <w:ind w:right="150"/>
              <w:rPr>
                <w:rFonts w:ascii="Arial" w:eastAsia="Arial" w:hAnsi="Arial" w:cs="Arial"/>
                <w:color w:val="000000"/>
                <w:sz w:val="27"/>
                <w:szCs w:val="27"/>
              </w:rPr>
            </w:pPr>
            <w:r>
              <w:rPr>
                <w:rFonts w:ascii="Arial" w:eastAsia="Arial" w:hAnsi="Arial" w:cs="Arial"/>
                <w:color w:val="000000"/>
                <w:sz w:val="16"/>
                <w:szCs w:val="16"/>
              </w:rPr>
              <w:t>Physical</w:t>
            </w:r>
            <w:r>
              <w:rPr>
                <w:rFonts w:ascii="Arial" w:eastAsia="Arial" w:hAnsi="Arial" w:cs="Arial"/>
                <w:color w:val="000000"/>
                <w:sz w:val="27"/>
                <w:szCs w:val="27"/>
              </w:rPr>
              <w:t> </w:t>
            </w:r>
            <w:r>
              <w:rPr>
                <w:rFonts w:ascii="Arial" w:eastAsia="Arial" w:hAnsi="Arial" w:cs="Arial"/>
                <w:color w:val="000000"/>
                <w:sz w:val="16"/>
                <w:szCs w:val="16"/>
              </w:rPr>
              <w:t>battery on student with serious bodily injury.</w:t>
            </w:r>
          </w:p>
          <w:p w14:paraId="5461609D"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color w:val="000000"/>
                <w:sz w:val="27"/>
                <w:szCs w:val="27"/>
              </w:rPr>
              <w:t> </w:t>
            </w:r>
          </w:p>
          <w:p w14:paraId="36C44C7D"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color w:val="000000"/>
                <w:sz w:val="16"/>
                <w:szCs w:val="16"/>
              </w:rPr>
              <w:t>Assault and battery on a student. </w:t>
            </w:r>
          </w:p>
          <w:p w14:paraId="23B72F01"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color w:val="000000"/>
                <w:sz w:val="27"/>
                <w:szCs w:val="27"/>
              </w:rPr>
              <w:t> </w:t>
            </w:r>
          </w:p>
          <w:p w14:paraId="4592F9CD"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i/>
                <w:color w:val="000000"/>
                <w:sz w:val="16"/>
                <w:szCs w:val="16"/>
              </w:rPr>
              <w:t>Battery</w:t>
            </w:r>
            <w:r>
              <w:rPr>
                <w:rFonts w:ascii="Arial" w:eastAsia="Arial" w:hAnsi="Arial" w:cs="Arial"/>
                <w:color w:val="000000"/>
                <w:sz w:val="27"/>
                <w:szCs w:val="27"/>
              </w:rPr>
              <w:t> </w:t>
            </w:r>
            <w:r>
              <w:rPr>
                <w:rFonts w:ascii="Arial" w:eastAsia="Arial" w:hAnsi="Arial" w:cs="Arial"/>
                <w:color w:val="000000"/>
                <w:sz w:val="16"/>
                <w:szCs w:val="16"/>
              </w:rPr>
              <w:t>is the intentional use of force or violence upon another student</w:t>
            </w:r>
          </w:p>
          <w:p w14:paraId="32860F68"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color w:val="000000"/>
                <w:sz w:val="27"/>
                <w:szCs w:val="27"/>
              </w:rPr>
              <w:t> </w:t>
            </w:r>
          </w:p>
          <w:p w14:paraId="5C09CBC4" w14:textId="77777777" w:rsidR="00183D33" w:rsidRDefault="00183D33" w:rsidP="002B4B70">
            <w:pPr>
              <w:shd w:val="clear" w:color="auto" w:fill="FFFFFF"/>
              <w:ind w:right="150" w:hanging="30"/>
              <w:rPr>
                <w:rFonts w:ascii="Arial" w:eastAsia="Arial" w:hAnsi="Arial" w:cs="Arial"/>
                <w:color w:val="000000"/>
                <w:sz w:val="27"/>
                <w:szCs w:val="27"/>
              </w:rPr>
            </w:pPr>
            <w:r>
              <w:rPr>
                <w:rFonts w:ascii="Arial" w:eastAsia="Arial" w:hAnsi="Arial" w:cs="Arial"/>
                <w:i/>
                <w:color w:val="000000"/>
                <w:sz w:val="16"/>
                <w:szCs w:val="16"/>
              </w:rPr>
              <w:t>Serious bodily injury</w:t>
            </w:r>
            <w:r>
              <w:rPr>
                <w:rFonts w:ascii="Arial" w:eastAsia="Arial" w:hAnsi="Arial" w:cs="Arial"/>
                <w:color w:val="000000"/>
                <w:sz w:val="27"/>
                <w:szCs w:val="27"/>
              </w:rPr>
              <w:t> </w:t>
            </w:r>
            <w:r>
              <w:rPr>
                <w:rFonts w:ascii="Arial" w:eastAsia="Arial" w:hAnsi="Arial" w:cs="Arial"/>
                <w:color w:val="000000"/>
                <w:sz w:val="16"/>
                <w:szCs w:val="16"/>
              </w:rPr>
              <w:t>requires medical intervention such as broken bones, tooth injury, requires stitches, injury to the eye</w:t>
            </w:r>
          </w:p>
          <w:p w14:paraId="7EDB06E0"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3A3B610" w14:textId="77777777" w:rsidR="00183D33" w:rsidRDefault="00183D33" w:rsidP="002B4B70">
            <w:pPr>
              <w:ind w:left="180" w:hanging="180"/>
              <w:rPr>
                <w:rFonts w:ascii="Arial" w:eastAsia="Arial" w:hAnsi="Arial" w:cs="Arial"/>
                <w:color w:val="000000"/>
                <w:sz w:val="16"/>
                <w:szCs w:val="16"/>
              </w:rPr>
            </w:pPr>
          </w:p>
          <w:p w14:paraId="2A8C52D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453B3F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7A2BCFB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7DCD6AA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4C81CFE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B11AA29"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FB9A72E"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04F8A11"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6709FC5" w14:textId="77777777" w:rsidR="00183D33" w:rsidRDefault="00183D33" w:rsidP="002B4B70">
            <w:pPr>
              <w:jc w:val="both"/>
              <w:rPr>
                <w:rFonts w:ascii="Arial" w:eastAsia="Arial" w:hAnsi="Arial" w:cs="Arial"/>
                <w:color w:val="000000"/>
              </w:rPr>
            </w:pPr>
          </w:p>
        </w:tc>
      </w:tr>
      <w:tr w:rsidR="00183D33" w14:paraId="7F60E57B"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7CEECB"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0E1BC69"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F05D9BF"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E7F207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E0C87C3"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C10F4A"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7486B7" w14:textId="77777777" w:rsidR="00183D33" w:rsidRDefault="00183D33" w:rsidP="002B4B70">
            <w:pPr>
              <w:jc w:val="both"/>
              <w:rPr>
                <w:rFonts w:ascii="Arial" w:eastAsia="Arial" w:hAnsi="Arial" w:cs="Arial"/>
                <w:color w:val="000000"/>
              </w:rPr>
            </w:pPr>
          </w:p>
        </w:tc>
      </w:tr>
      <w:tr w:rsidR="00183D33" w14:paraId="3491EA67"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3509911"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56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0D04E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Rape/sexual assault/battery</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C82090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63A2309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2E9D7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75AE5AB"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529C75B"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ED1E02C" w14:textId="77777777" w:rsidR="00183D33" w:rsidRDefault="00183D33" w:rsidP="002B4B70">
            <w:pPr>
              <w:jc w:val="both"/>
              <w:rPr>
                <w:rFonts w:ascii="Arial" w:eastAsia="Arial" w:hAnsi="Arial" w:cs="Arial"/>
                <w:color w:val="000000"/>
              </w:rPr>
            </w:pPr>
          </w:p>
        </w:tc>
      </w:tr>
      <w:tr w:rsidR="00183D33" w14:paraId="3483FDC7"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DA32E7"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57</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9DFBEA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Arson</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7A2EF3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20C071F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1E1E2A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21C1288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0A3C0F7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D2B2FD0"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CD60CA3"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AFAD64"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9BCFE9" w14:textId="77777777" w:rsidR="00183D33" w:rsidRDefault="00183D33" w:rsidP="002B4B70">
            <w:pPr>
              <w:jc w:val="both"/>
              <w:rPr>
                <w:rFonts w:ascii="Arial" w:eastAsia="Arial" w:hAnsi="Arial" w:cs="Arial"/>
                <w:color w:val="000000"/>
              </w:rPr>
            </w:pPr>
          </w:p>
        </w:tc>
      </w:tr>
      <w:tr w:rsidR="00183D33" w14:paraId="5A71706D"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AB96DB"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FC7280D"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658420E" w14:textId="77777777" w:rsidR="00183D33" w:rsidRDefault="00183D33" w:rsidP="002B4B70">
            <w:pPr>
              <w:jc w:val="both"/>
              <w:rPr>
                <w:rFonts w:ascii="Arial" w:eastAsia="Arial" w:hAnsi="Arial" w:cs="Arial"/>
                <w:color w:val="000000"/>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2EAE9EE" w14:textId="77777777" w:rsidR="00183D33" w:rsidRDefault="00183D33" w:rsidP="002B4B70">
            <w:pPr>
              <w:jc w:val="both"/>
              <w:rPr>
                <w:rFonts w:ascii="Arial" w:eastAsia="Arial" w:hAnsi="Arial" w:cs="Arial"/>
                <w:color w:val="000000"/>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91D16F1" w14:textId="77777777" w:rsidR="00183D33" w:rsidRDefault="00183D33" w:rsidP="002B4B70">
            <w:pPr>
              <w:jc w:val="both"/>
              <w:rPr>
                <w:rFonts w:ascii="Arial" w:eastAsia="Arial" w:hAnsi="Arial" w:cs="Arial"/>
                <w:color w:val="000000"/>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060054"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D477C1F" w14:textId="77777777" w:rsidR="00183D33" w:rsidRDefault="00183D33" w:rsidP="002B4B70">
            <w:pPr>
              <w:jc w:val="both"/>
              <w:rPr>
                <w:rFonts w:ascii="Arial" w:eastAsia="Arial" w:hAnsi="Arial" w:cs="Arial"/>
                <w:color w:val="000000"/>
              </w:rPr>
            </w:pPr>
          </w:p>
        </w:tc>
      </w:tr>
      <w:tr w:rsidR="00183D33" w14:paraId="701C6728" w14:textId="77777777" w:rsidTr="002E6AD6">
        <w:trPr>
          <w:trHeight w:val="115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F2E428"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59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D27B53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Disrupting or conspiring to disrupt normal operation of school/school-sponsored activities</w:t>
            </w:r>
          </w:p>
          <w:p w14:paraId="175FBAE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p w14:paraId="4E92D5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(Ex. Bomb threat)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217C96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159586C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246123F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assessment</w:t>
            </w:r>
          </w:p>
          <w:p w14:paraId="3DAE7F9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6A62C10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6993908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D1BFE87" w14:textId="77777777" w:rsidR="00183D33" w:rsidRDefault="00183D33" w:rsidP="002B4B70">
            <w:pPr>
              <w:jc w:val="both"/>
              <w:rPr>
                <w:rFonts w:ascii="Arial" w:eastAsia="Arial" w:hAnsi="Arial" w:cs="Arial"/>
                <w:color w:val="000000"/>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600746F" w14:textId="77777777" w:rsidR="00183D33" w:rsidRDefault="00183D33" w:rsidP="002B4B70">
            <w:pPr>
              <w:jc w:val="both"/>
              <w:rPr>
                <w:rFonts w:ascii="Arial" w:eastAsia="Arial" w:hAnsi="Arial" w:cs="Arial"/>
                <w:color w:val="000000"/>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A7F95AD"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B9DCF08" w14:textId="77777777" w:rsidR="00183D33" w:rsidRDefault="00183D33" w:rsidP="002B4B70">
            <w:pPr>
              <w:jc w:val="both"/>
              <w:rPr>
                <w:rFonts w:ascii="Arial" w:eastAsia="Arial" w:hAnsi="Arial" w:cs="Arial"/>
                <w:color w:val="000000"/>
              </w:rPr>
            </w:pPr>
          </w:p>
        </w:tc>
      </w:tr>
      <w:tr w:rsidR="00183D33" w14:paraId="65039A47"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CAE501D" w14:textId="77777777" w:rsidR="00183D33" w:rsidRDefault="00183D33" w:rsidP="002B4B70">
            <w:pPr>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6440F47"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0AC6BF" w14:textId="77777777" w:rsidR="00183D33" w:rsidRDefault="00183D33" w:rsidP="002B4B70">
            <w:pPr>
              <w:jc w:val="both"/>
              <w:rPr>
                <w:rFonts w:ascii="Arial" w:eastAsia="Arial" w:hAnsi="Arial" w:cs="Arial"/>
                <w:color w:val="000000"/>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47770D1" w14:textId="77777777" w:rsidR="00183D33" w:rsidRDefault="00183D33" w:rsidP="002B4B70">
            <w:pPr>
              <w:jc w:val="both"/>
              <w:rPr>
                <w:rFonts w:ascii="Arial" w:eastAsia="Arial" w:hAnsi="Arial" w:cs="Arial"/>
                <w:color w:val="000000"/>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2FDD31" w14:textId="77777777" w:rsidR="00183D33" w:rsidRDefault="00183D33" w:rsidP="002B4B70">
            <w:pPr>
              <w:jc w:val="both"/>
              <w:rPr>
                <w:rFonts w:ascii="Arial" w:eastAsia="Arial" w:hAnsi="Arial" w:cs="Arial"/>
                <w:color w:val="000000"/>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455D6C"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1DA9B0" w14:textId="77777777" w:rsidR="00183D33" w:rsidRDefault="00183D33" w:rsidP="002B4B70">
            <w:pPr>
              <w:jc w:val="both"/>
              <w:rPr>
                <w:rFonts w:ascii="Arial" w:eastAsia="Arial" w:hAnsi="Arial" w:cs="Arial"/>
                <w:color w:val="000000"/>
              </w:rPr>
            </w:pPr>
          </w:p>
        </w:tc>
      </w:tr>
      <w:tr w:rsidR="00183D33" w14:paraId="2A297AAD" w14:textId="77777777" w:rsidTr="002E6AD6">
        <w:trPr>
          <w:trHeight w:val="11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64291B9"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lastRenderedPageBreak/>
              <w:t>59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2DD50A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Fire-alarm violation </w:t>
            </w:r>
          </w:p>
          <w:p w14:paraId="0F6D015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(intentional/</w:t>
            </w:r>
          </w:p>
          <w:p w14:paraId="63D8860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unauthorized</w:t>
            </w:r>
          </w:p>
          <w:p w14:paraId="049A68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activation of fire alarm)</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B5306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C0F155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9B2ABB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672176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11F852F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or expulsion</w:t>
            </w:r>
          </w:p>
          <w:p w14:paraId="7E93761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Restitution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27331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CDEE8D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1E968B7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10704F0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3F93DB37"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w:t>
            </w:r>
          </w:p>
          <w:p w14:paraId="264D9E8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0AC6865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Restitution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D1BA7E4"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04C732"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75A9C43" w14:textId="77777777" w:rsidR="00183D33" w:rsidRDefault="00183D33" w:rsidP="002B4B70">
            <w:pPr>
              <w:jc w:val="both"/>
              <w:rPr>
                <w:rFonts w:ascii="Arial" w:eastAsia="Arial" w:hAnsi="Arial" w:cs="Arial"/>
                <w:color w:val="000000"/>
              </w:rPr>
            </w:pPr>
          </w:p>
        </w:tc>
      </w:tr>
      <w:tr w:rsidR="00183D33" w14:paraId="6F9AC8F2"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4540B8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74A005E"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CFD124D"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3B4136D"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E5A1563"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0F35A2C"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D71057" w14:textId="77777777" w:rsidR="00183D33" w:rsidRDefault="00183D33" w:rsidP="002B4B70">
            <w:pPr>
              <w:jc w:val="both"/>
              <w:rPr>
                <w:rFonts w:ascii="Arial" w:eastAsia="Arial" w:hAnsi="Arial" w:cs="Arial"/>
                <w:color w:val="000000"/>
              </w:rPr>
            </w:pPr>
          </w:p>
        </w:tc>
      </w:tr>
      <w:tr w:rsidR="00183D33" w14:paraId="13422826" w14:textId="77777777" w:rsidTr="002E6AD6">
        <w:trPr>
          <w:trHeight w:val="9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01BE8F9"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60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C5521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Extortion</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1EA96E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 </w:t>
            </w:r>
          </w:p>
          <w:p w14:paraId="2FAB899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62C91FE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8D97213" w14:textId="77777777" w:rsidR="00183D33" w:rsidRDefault="00183D33" w:rsidP="002B4B70">
            <w:pPr>
              <w:rPr>
                <w:rFonts w:ascii="Arial" w:eastAsia="Arial" w:hAnsi="Arial" w:cs="Arial"/>
                <w:sz w:val="16"/>
                <w:szCs w:val="16"/>
              </w:rPr>
            </w:pPr>
            <w:r>
              <w:rPr>
                <w:rFonts w:ascii="Arial" w:eastAsia="Arial" w:hAnsi="Arial" w:cs="Arial"/>
                <w:color w:val="000000"/>
                <w:sz w:val="16"/>
                <w:szCs w:val="16"/>
              </w:rPr>
              <w:t xml:space="preserve">     (ISS)</w:t>
            </w:r>
          </w:p>
          <w:p w14:paraId="28FA339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19A2F4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3138CB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009C92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6276CF5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02FDCF5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4 days or</w:t>
            </w:r>
          </w:p>
          <w:p w14:paraId="5E0925E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p>
          <w:p w14:paraId="2000308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for expulsion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253074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64A42C0"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Suspension </w:t>
            </w:r>
          </w:p>
          <w:p w14:paraId="69EF7612"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     (OSS)</w:t>
            </w:r>
          </w:p>
          <w:p w14:paraId="229184D4" w14:textId="77777777" w:rsidR="00183D33" w:rsidRDefault="00183D33" w:rsidP="002B4B70">
            <w:pPr>
              <w:rPr>
                <w:rFonts w:ascii="Arial" w:eastAsia="Arial" w:hAnsi="Arial" w:cs="Arial"/>
                <w:sz w:val="16"/>
                <w:szCs w:val="16"/>
              </w:rPr>
            </w:pPr>
            <w:proofErr w:type="gramStart"/>
            <w:r>
              <w:rPr>
                <w:rFonts w:ascii="Arial" w:eastAsia="Arial" w:hAnsi="Arial" w:cs="Arial"/>
                <w:sz w:val="16"/>
                <w:szCs w:val="16"/>
              </w:rPr>
              <w:t>Recommend</w:t>
            </w:r>
            <w:proofErr w:type="gramEnd"/>
          </w:p>
          <w:p w14:paraId="43A18F4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expulsion</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801B371"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44DAF12" w14:textId="77777777" w:rsidR="00183D33" w:rsidRDefault="00183D33" w:rsidP="002B4B70">
            <w:pPr>
              <w:jc w:val="both"/>
              <w:rPr>
                <w:rFonts w:ascii="Arial" w:eastAsia="Arial" w:hAnsi="Arial" w:cs="Arial"/>
                <w:color w:val="000000"/>
              </w:rPr>
            </w:pPr>
          </w:p>
        </w:tc>
      </w:tr>
      <w:tr w:rsidR="00183D33" w14:paraId="36B5BBF5"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C0AEEC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77323D"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9CF485E"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1821E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8D88583"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586C517"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E43B64E" w14:textId="77777777" w:rsidR="00183D33" w:rsidRDefault="00183D33" w:rsidP="002B4B70">
            <w:pPr>
              <w:jc w:val="both"/>
              <w:rPr>
                <w:rFonts w:ascii="Arial" w:eastAsia="Arial" w:hAnsi="Arial" w:cs="Arial"/>
                <w:color w:val="000000"/>
              </w:rPr>
            </w:pPr>
          </w:p>
        </w:tc>
      </w:tr>
      <w:tr w:rsidR="00183D33" w14:paraId="76795A90" w14:textId="77777777" w:rsidTr="002E6AD6">
        <w:trPr>
          <w:trHeight w:val="115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F875F3"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61</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D1E43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Breaking and entering school building; burglary</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2CCC0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E9CDFE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33453CF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02417AA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2509EEE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law enforcement</w:t>
            </w:r>
          </w:p>
          <w:p w14:paraId="091E857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Restitution</w:t>
            </w:r>
          </w:p>
          <w:p w14:paraId="72F2C82C"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F624B0"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0BEA5293"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law enforcement</w:t>
            </w:r>
          </w:p>
          <w:p w14:paraId="376E94B0" w14:textId="77777777" w:rsidR="00183D33" w:rsidRDefault="00183D33" w:rsidP="002B4B70">
            <w:pPr>
              <w:ind w:left="180" w:hanging="180"/>
              <w:rPr>
                <w:rFonts w:ascii="Arial" w:eastAsia="Arial" w:hAnsi="Arial" w:cs="Arial"/>
                <w:strike/>
                <w:sz w:val="16"/>
                <w:szCs w:val="16"/>
              </w:rPr>
            </w:pPr>
            <w:r>
              <w:rPr>
                <w:rFonts w:ascii="Arial" w:eastAsia="Arial" w:hAnsi="Arial" w:cs="Arial"/>
                <w:sz w:val="16"/>
                <w:szCs w:val="16"/>
              </w:rPr>
              <w:t>Expulsion</w:t>
            </w:r>
            <w:r>
              <w:rPr>
                <w:rFonts w:ascii="Arial" w:eastAsia="Arial" w:hAnsi="Arial" w:cs="Arial"/>
                <w:strike/>
                <w:sz w:val="16"/>
                <w:szCs w:val="16"/>
              </w:rPr>
              <w:t xml:space="preserve"> </w:t>
            </w:r>
          </w:p>
          <w:p w14:paraId="284B02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sz w:val="16"/>
                <w:szCs w:val="16"/>
              </w:rPr>
              <w:t>Restitution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9D4576"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C7EB6C8"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36D43F" w14:textId="77777777" w:rsidR="00183D33" w:rsidRDefault="00183D33" w:rsidP="002B4B70">
            <w:pPr>
              <w:jc w:val="both"/>
              <w:rPr>
                <w:rFonts w:ascii="Arial" w:eastAsia="Arial" w:hAnsi="Arial" w:cs="Arial"/>
                <w:color w:val="000000"/>
              </w:rPr>
            </w:pPr>
          </w:p>
        </w:tc>
      </w:tr>
      <w:tr w:rsidR="00183D33" w14:paraId="0232C8BE"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89432E3"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870E995"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BDDF07"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52210F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6F0E211"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1D6AF6"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9D2F78" w14:textId="77777777" w:rsidR="00183D33" w:rsidRDefault="00183D33" w:rsidP="002B4B70">
            <w:pPr>
              <w:jc w:val="both"/>
              <w:rPr>
                <w:rFonts w:ascii="Arial" w:eastAsia="Arial" w:hAnsi="Arial" w:cs="Arial"/>
                <w:color w:val="000000"/>
              </w:rPr>
            </w:pPr>
          </w:p>
        </w:tc>
      </w:tr>
      <w:tr w:rsidR="00183D33" w14:paraId="457BED2C" w14:textId="77777777" w:rsidTr="002E6AD6">
        <w:trPr>
          <w:trHeight w:val="127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14BD2B3"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62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4DF074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Theft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B270F1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47A356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F5F80A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DD7E83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2EF3E2D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  </w:t>
            </w:r>
          </w:p>
          <w:p w14:paraId="5D5224A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Restitution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355E12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0AA987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BA8C3A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466F27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C710D9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2-4 days  </w:t>
            </w:r>
          </w:p>
          <w:p w14:paraId="1824600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Restitution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6856EF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7FF0C4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E8757C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094093BE"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0D7096F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335BA13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Restitution</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D44E358" w14:textId="77777777" w:rsidR="00183D33" w:rsidRDefault="00183D33" w:rsidP="002B4B70">
            <w:pPr>
              <w:jc w:val="cente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6D2866E" w14:textId="77777777" w:rsidR="00183D33" w:rsidRDefault="00183D33" w:rsidP="002B4B70">
            <w:pPr>
              <w:ind w:left="180" w:hanging="180"/>
              <w:jc w:val="center"/>
              <w:rPr>
                <w:rFonts w:ascii="Arial" w:eastAsia="Arial" w:hAnsi="Arial" w:cs="Arial"/>
                <w:color w:val="000000"/>
                <w:sz w:val="16"/>
                <w:szCs w:val="16"/>
              </w:rPr>
            </w:pPr>
          </w:p>
        </w:tc>
      </w:tr>
      <w:tr w:rsidR="00183D33" w14:paraId="7E91563C"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A911C19"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BEFA3B9"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368FCB3"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DB328AE"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D2C8A41"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0C0C0CB"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B11C24" w14:textId="77777777" w:rsidR="00183D33" w:rsidRDefault="00183D33" w:rsidP="002B4B70">
            <w:pPr>
              <w:jc w:val="both"/>
              <w:rPr>
                <w:rFonts w:ascii="Arial" w:eastAsia="Arial" w:hAnsi="Arial" w:cs="Arial"/>
                <w:color w:val="000000"/>
              </w:rPr>
            </w:pPr>
          </w:p>
        </w:tc>
      </w:tr>
      <w:tr w:rsidR="00183D33" w14:paraId="6CF301C4"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8A62EBD"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66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A5BD4B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Possession of </w:t>
            </w:r>
            <w:proofErr w:type="gramStart"/>
            <w:r>
              <w:rPr>
                <w:rFonts w:ascii="Arial" w:eastAsia="Arial" w:hAnsi="Arial" w:cs="Arial"/>
                <w:color w:val="000000"/>
                <w:sz w:val="16"/>
                <w:szCs w:val="16"/>
              </w:rPr>
              <w:t>Over-the-Counter</w:t>
            </w:r>
            <w:proofErr w:type="gramEnd"/>
            <w:r>
              <w:rPr>
                <w:rFonts w:ascii="Arial" w:eastAsia="Arial" w:hAnsi="Arial" w:cs="Arial"/>
                <w:color w:val="000000"/>
                <w:sz w:val="16"/>
                <w:szCs w:val="16"/>
              </w:rPr>
              <w:t xml:space="preserve"> or Prescription drugs</w:t>
            </w:r>
          </w:p>
          <w:p w14:paraId="7FFC31F7" w14:textId="77777777" w:rsidR="00183D33" w:rsidRDefault="00183D33" w:rsidP="002B4B70">
            <w:pPr>
              <w:rPr>
                <w:rFonts w:ascii="Arial" w:eastAsia="Arial" w:hAnsi="Arial" w:cs="Arial"/>
                <w:b/>
                <w:color w:val="000000"/>
                <w:sz w:val="16"/>
                <w:szCs w:val="16"/>
                <w:u w:val="single"/>
              </w:rPr>
            </w:pPr>
          </w:p>
          <w:p w14:paraId="0915C77F" w14:textId="77777777" w:rsidR="00183D33" w:rsidRDefault="00183D33" w:rsidP="002B4B70">
            <w:pPr>
              <w:rPr>
                <w:rFonts w:ascii="Arial" w:eastAsia="Arial" w:hAnsi="Arial" w:cs="Arial"/>
                <w:color w:val="000000"/>
                <w:sz w:val="16"/>
                <w:szCs w:val="16"/>
              </w:rPr>
            </w:pPr>
          </w:p>
          <w:p w14:paraId="239302DE" w14:textId="77777777" w:rsidR="00183D33" w:rsidRDefault="00183D33" w:rsidP="002B4B70">
            <w:pPr>
              <w:rPr>
                <w:rFonts w:ascii="Arial" w:eastAsia="Arial" w:hAnsi="Arial" w:cs="Arial"/>
                <w:b/>
                <w:color w:val="000000"/>
                <w:sz w:val="16"/>
                <w:szCs w:val="16"/>
                <w:u w:val="single"/>
              </w:rPr>
            </w:pPr>
            <w:r>
              <w:rPr>
                <w:rFonts w:ascii="Arial" w:eastAsia="Arial" w:hAnsi="Arial" w:cs="Arial"/>
                <w:b/>
                <w:color w:val="000000"/>
                <w:sz w:val="16"/>
                <w:szCs w:val="16"/>
                <w:u w:val="single"/>
              </w:rPr>
              <w:t>Medication policy violation</w:t>
            </w:r>
          </w:p>
          <w:p w14:paraId="59E1CD2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p w14:paraId="4688F89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**Includes prescription and over-the-counter medications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FB65A8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1BBCF6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7D114F0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1C11B5D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w:t>
            </w:r>
          </w:p>
          <w:p w14:paraId="6E7A653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89632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9AD419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6BAB5D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43DFE87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FE6808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DEF1E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BF2D97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1E8CE2E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1DE96E6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1F3CCE31"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7ABEFBC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BCEC4B0"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65C45EB" w14:textId="77777777" w:rsidR="00183D33" w:rsidRDefault="00183D33" w:rsidP="002B4B70">
            <w:pPr>
              <w:jc w:val="both"/>
              <w:rPr>
                <w:rFonts w:ascii="Arial" w:eastAsia="Arial" w:hAnsi="Arial" w:cs="Arial"/>
                <w:color w:val="000000"/>
              </w:rPr>
            </w:pPr>
          </w:p>
        </w:tc>
      </w:tr>
      <w:tr w:rsidR="00183D33" w14:paraId="4C8AEA15"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1979B4A"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02D2CB0"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0184EBB"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F9119E7"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9B6EB6"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1F31403"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536D09" w14:textId="77777777" w:rsidR="00183D33" w:rsidRDefault="00183D33" w:rsidP="002B4B70">
            <w:pPr>
              <w:jc w:val="both"/>
              <w:rPr>
                <w:rFonts w:ascii="Arial" w:eastAsia="Arial" w:hAnsi="Arial" w:cs="Arial"/>
                <w:color w:val="000000"/>
              </w:rPr>
            </w:pPr>
          </w:p>
        </w:tc>
      </w:tr>
      <w:tr w:rsidR="00183D33" w14:paraId="29A30C65" w14:textId="77777777" w:rsidTr="002E6AD6">
        <w:trPr>
          <w:trHeight w:val="20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500183E"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76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FAEF25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Possession/Use of Electronic Device</w:t>
            </w:r>
          </w:p>
          <w:p w14:paraId="1592E791" w14:textId="77777777" w:rsidR="00183D33" w:rsidRDefault="00183D33" w:rsidP="002B4B70">
            <w:pPr>
              <w:ind w:left="180" w:hanging="180"/>
              <w:rPr>
                <w:rFonts w:ascii="Arial" w:eastAsia="Arial" w:hAnsi="Arial" w:cs="Arial"/>
                <w:b/>
                <w:color w:val="000000"/>
                <w:sz w:val="16"/>
                <w:szCs w:val="16"/>
                <w:u w:val="single"/>
              </w:rPr>
            </w:pPr>
          </w:p>
          <w:p w14:paraId="3FCA6CDC" w14:textId="77777777" w:rsidR="00183D33" w:rsidRDefault="00183D33" w:rsidP="002B4B70">
            <w:pPr>
              <w:ind w:left="180" w:hanging="180"/>
              <w:rPr>
                <w:rFonts w:ascii="Arial" w:eastAsia="Arial" w:hAnsi="Arial" w:cs="Arial"/>
                <w:b/>
                <w:color w:val="000000"/>
                <w:sz w:val="16"/>
                <w:szCs w:val="16"/>
                <w:u w:val="single"/>
              </w:rPr>
            </w:pPr>
          </w:p>
          <w:p w14:paraId="53BEFCD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b/>
                <w:color w:val="000000"/>
                <w:sz w:val="16"/>
                <w:szCs w:val="16"/>
                <w:u w:val="single"/>
              </w:rPr>
              <w:t>Possession of laser pointers or similar devices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F620B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to pick up at school's discretion </w:t>
            </w:r>
          </w:p>
          <w:p w14:paraId="5D52D6B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E030A9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Confiscate</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B9DE8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 to pick up at school's discretion </w:t>
            </w:r>
          </w:p>
          <w:p w14:paraId="2699D5A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76A72D6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Confiscate</w:t>
            </w:r>
          </w:p>
          <w:p w14:paraId="0684D2C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w:t>
            </w:r>
          </w:p>
          <w:p w14:paraId="309715E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 day </w:t>
            </w:r>
          </w:p>
          <w:p w14:paraId="2F301131"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(Before school, </w:t>
            </w:r>
            <w:proofErr w:type="gramStart"/>
            <w:r>
              <w:rPr>
                <w:rFonts w:ascii="Arial" w:eastAsia="Arial" w:hAnsi="Arial" w:cs="Arial"/>
                <w:sz w:val="16"/>
                <w:szCs w:val="16"/>
              </w:rPr>
              <w:t>during  lunch</w:t>
            </w:r>
            <w:proofErr w:type="gramEnd"/>
            <w:r>
              <w:rPr>
                <w:rFonts w:ascii="Arial" w:eastAsia="Arial" w:hAnsi="Arial" w:cs="Arial"/>
                <w:sz w:val="16"/>
                <w:szCs w:val="16"/>
              </w:rPr>
              <w:t xml:space="preserve">  or after school)</w:t>
            </w:r>
          </w:p>
          <w:p w14:paraId="62104935" w14:textId="77777777" w:rsidR="00183D33" w:rsidRDefault="00183D33" w:rsidP="002B4B70">
            <w:pPr>
              <w:ind w:left="180" w:hanging="180"/>
              <w:rPr>
                <w:rFonts w:ascii="Arial" w:eastAsia="Arial" w:hAnsi="Arial" w:cs="Arial"/>
                <w:sz w:val="16"/>
                <w:szCs w:val="16"/>
              </w:rPr>
            </w:pPr>
          </w:p>
          <w:p w14:paraId="25D5703D" w14:textId="77777777" w:rsidR="00183D33" w:rsidRDefault="00183D33" w:rsidP="002B4B70">
            <w:pPr>
              <w:ind w:left="180" w:hanging="180"/>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83FA2E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0C599AD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to pick up at</w:t>
            </w:r>
          </w:p>
          <w:p w14:paraId="6494F30E"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w:t>
            </w:r>
            <w:proofErr w:type="gramStart"/>
            <w:r>
              <w:rPr>
                <w:rFonts w:ascii="Arial" w:eastAsia="Arial" w:hAnsi="Arial" w:cs="Arial"/>
                <w:sz w:val="16"/>
                <w:szCs w:val="16"/>
              </w:rPr>
              <w:t>school's</w:t>
            </w:r>
            <w:proofErr w:type="gramEnd"/>
          </w:p>
          <w:p w14:paraId="413D4397"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discretion </w:t>
            </w:r>
          </w:p>
          <w:p w14:paraId="6656DA16"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2CF95CD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Confiscate</w:t>
            </w:r>
          </w:p>
          <w:p w14:paraId="756BEF62"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w:t>
            </w:r>
          </w:p>
          <w:p w14:paraId="48CB7AC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(ISD)</w:t>
            </w:r>
          </w:p>
          <w:p w14:paraId="4132585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 day</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3741451"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Notify parents</w:t>
            </w:r>
          </w:p>
          <w:p w14:paraId="573C33ED"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Counseling</w:t>
            </w:r>
          </w:p>
          <w:p w14:paraId="3BA0F665"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Detention (ISD)</w:t>
            </w:r>
          </w:p>
          <w:p w14:paraId="29195EB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p w14:paraId="4D53DDD6"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or Suspension    </w:t>
            </w:r>
            <w:proofErr w:type="gramStart"/>
            <w:r>
              <w:rPr>
                <w:rFonts w:ascii="Arial" w:eastAsia="Arial" w:hAnsi="Arial" w:cs="Arial"/>
                <w:sz w:val="16"/>
                <w:szCs w:val="16"/>
              </w:rPr>
              <w:t xml:space="preserve">   (</w:t>
            </w:r>
            <w:proofErr w:type="gramEnd"/>
            <w:r>
              <w:rPr>
                <w:rFonts w:ascii="Arial" w:eastAsia="Arial" w:hAnsi="Arial" w:cs="Arial"/>
                <w:sz w:val="16"/>
                <w:szCs w:val="16"/>
              </w:rPr>
              <w:t xml:space="preserve">ISS) </w:t>
            </w:r>
          </w:p>
          <w:p w14:paraId="25723389"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 xml:space="preserve">    1-3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2FCB9D" w14:textId="77777777" w:rsidR="00183D33" w:rsidRDefault="00183D33" w:rsidP="002B4B70">
            <w:pPr>
              <w:jc w:val="both"/>
              <w:rPr>
                <w:rFonts w:ascii="Arial" w:eastAsia="Arial" w:hAnsi="Arial" w:cs="Arial"/>
                <w:color w:val="000000"/>
              </w:rPr>
            </w:pPr>
          </w:p>
        </w:tc>
      </w:tr>
      <w:tr w:rsidR="00183D33" w14:paraId="6B5859B5"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77749C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6571C68"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E9A0F0"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BD00B4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74C7DF3"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C88BC19"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4A50FB5" w14:textId="77777777" w:rsidR="00183D33" w:rsidRDefault="00183D33" w:rsidP="002B4B70">
            <w:pPr>
              <w:jc w:val="both"/>
              <w:rPr>
                <w:rFonts w:ascii="Arial" w:eastAsia="Arial" w:hAnsi="Arial" w:cs="Arial"/>
                <w:color w:val="000000"/>
              </w:rPr>
            </w:pPr>
          </w:p>
        </w:tc>
      </w:tr>
      <w:tr w:rsidR="00183D33" w14:paraId="09A60241" w14:textId="77777777" w:rsidTr="002E6AD6">
        <w:trPr>
          <w:trHeight w:val="94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776757B"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lastRenderedPageBreak/>
              <w:t>79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685CBE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Public Indecency</w:t>
            </w:r>
          </w:p>
          <w:p w14:paraId="65ECE736" w14:textId="77777777" w:rsidR="00183D33" w:rsidRDefault="00183D33" w:rsidP="002B4B70">
            <w:pPr>
              <w:rPr>
                <w:rFonts w:ascii="Arial" w:eastAsia="Arial" w:hAnsi="Arial" w:cs="Arial"/>
                <w:b/>
                <w:color w:val="000000"/>
                <w:sz w:val="16"/>
                <w:szCs w:val="16"/>
                <w:u w:val="single"/>
              </w:rPr>
            </w:pPr>
          </w:p>
          <w:p w14:paraId="4C6EF196" w14:textId="77777777" w:rsidR="00183D33" w:rsidRDefault="00183D33" w:rsidP="002B4B70">
            <w:pPr>
              <w:rPr>
                <w:rFonts w:ascii="Arial" w:eastAsia="Arial" w:hAnsi="Arial" w:cs="Arial"/>
                <w:b/>
                <w:color w:val="000000"/>
                <w:sz w:val="16"/>
                <w:szCs w:val="16"/>
                <w:u w:val="single"/>
              </w:rPr>
            </w:pPr>
          </w:p>
          <w:p w14:paraId="5736E1B4" w14:textId="77777777" w:rsidR="00183D33" w:rsidRDefault="00183D33" w:rsidP="002B4B70">
            <w:pPr>
              <w:rPr>
                <w:rFonts w:ascii="Arial" w:eastAsia="Arial" w:hAnsi="Arial" w:cs="Arial"/>
                <w:b/>
                <w:color w:val="000000"/>
                <w:sz w:val="16"/>
                <w:szCs w:val="16"/>
                <w:u w:val="single"/>
              </w:rPr>
            </w:pPr>
            <w:r>
              <w:rPr>
                <w:rFonts w:ascii="Arial" w:eastAsia="Arial" w:hAnsi="Arial" w:cs="Arial"/>
                <w:b/>
                <w:color w:val="000000"/>
                <w:sz w:val="16"/>
                <w:szCs w:val="16"/>
                <w:u w:val="single"/>
              </w:rPr>
              <w:t>Intimacy between students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F7DAAE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3124B1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FD69B6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7156CA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BF71F02"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026D7AB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D09F3BC"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1D835B0"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E9068DF"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513F4E0" w14:textId="77777777" w:rsidR="00183D33" w:rsidRDefault="00183D33" w:rsidP="002B4B70">
            <w:pPr>
              <w:jc w:val="both"/>
              <w:rPr>
                <w:rFonts w:ascii="Arial" w:eastAsia="Arial" w:hAnsi="Arial" w:cs="Arial"/>
                <w:color w:val="000000"/>
              </w:rPr>
            </w:pPr>
          </w:p>
        </w:tc>
      </w:tr>
      <w:tr w:rsidR="00183D33" w14:paraId="1A61AF24"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B13907"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E58AF8"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6114C99"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0B450C5"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08B381C"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7F459E6"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42995BA" w14:textId="77777777" w:rsidR="00183D33" w:rsidRDefault="00183D33" w:rsidP="002B4B70">
            <w:pPr>
              <w:jc w:val="both"/>
              <w:rPr>
                <w:rFonts w:ascii="Arial" w:eastAsia="Arial" w:hAnsi="Arial" w:cs="Arial"/>
                <w:color w:val="000000"/>
              </w:rPr>
            </w:pPr>
          </w:p>
        </w:tc>
      </w:tr>
      <w:tr w:rsidR="00183D33" w14:paraId="2131B706" w14:textId="77777777" w:rsidTr="002E6AD6">
        <w:trPr>
          <w:trHeight w:val="141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88BA81"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80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867AE7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Obscene behavior or Possession of Obscene/Pornographic Material</w:t>
            </w:r>
          </w:p>
          <w:p w14:paraId="0C9C9A8F" w14:textId="77777777" w:rsidR="00183D33" w:rsidRDefault="00183D33" w:rsidP="002B4B70">
            <w:pPr>
              <w:ind w:left="180" w:hanging="180"/>
              <w:jc w:val="both"/>
              <w:rPr>
                <w:rFonts w:ascii="Arial" w:eastAsia="Arial" w:hAnsi="Arial" w:cs="Arial"/>
                <w:b/>
                <w:color w:val="000000"/>
                <w:sz w:val="16"/>
                <w:szCs w:val="16"/>
                <w:u w:val="single"/>
              </w:rPr>
            </w:pPr>
          </w:p>
          <w:p w14:paraId="6EE205D3" w14:textId="77777777" w:rsidR="00183D33" w:rsidRDefault="00183D33" w:rsidP="002B4B70">
            <w:pPr>
              <w:jc w:val="both"/>
              <w:rPr>
                <w:rFonts w:ascii="Arial" w:eastAsia="Arial" w:hAnsi="Arial" w:cs="Arial"/>
                <w:b/>
                <w:color w:val="000000"/>
                <w:sz w:val="16"/>
                <w:szCs w:val="16"/>
                <w:u w:val="single"/>
              </w:rPr>
            </w:pPr>
          </w:p>
          <w:p w14:paraId="700655BD" w14:textId="77777777" w:rsidR="00183D33" w:rsidRDefault="00183D33" w:rsidP="002B4B70">
            <w:pPr>
              <w:ind w:left="180" w:hanging="180"/>
              <w:rPr>
                <w:rFonts w:ascii="Arial" w:eastAsia="Arial" w:hAnsi="Arial" w:cs="Arial"/>
                <w:b/>
                <w:strike/>
                <w:color w:val="000000"/>
                <w:sz w:val="16"/>
                <w:szCs w:val="16"/>
                <w:u w:val="single"/>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E14336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80537C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6B3AD2E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4ABA6F9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D57D52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5 days</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D9A6A6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07F0D4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D22641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B66CFB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23ADDD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8 days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75D7CD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88A0D2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5326957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A40ADF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  </w:t>
            </w:r>
          </w:p>
          <w:p w14:paraId="6E5F2F0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w:t>
            </w:r>
          </w:p>
          <w:p w14:paraId="549D00C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recommend                  expulsion</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632CFD8"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5C623F" w14:textId="77777777" w:rsidR="00183D33" w:rsidRDefault="00183D33" w:rsidP="002B4B70">
            <w:pPr>
              <w:jc w:val="both"/>
              <w:rPr>
                <w:rFonts w:ascii="Arial" w:eastAsia="Arial" w:hAnsi="Arial" w:cs="Arial"/>
                <w:color w:val="000000"/>
              </w:rPr>
            </w:pPr>
          </w:p>
        </w:tc>
      </w:tr>
      <w:tr w:rsidR="00183D33" w14:paraId="64B6FCB9"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B471422"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DC239C"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84EE78B"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15B176"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45E045"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B9A031"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4434B92" w14:textId="77777777" w:rsidR="00183D33" w:rsidRDefault="00183D33" w:rsidP="002B4B70">
            <w:pPr>
              <w:jc w:val="both"/>
              <w:rPr>
                <w:rFonts w:ascii="Arial" w:eastAsia="Arial" w:hAnsi="Arial" w:cs="Arial"/>
                <w:color w:val="000000"/>
              </w:rPr>
            </w:pPr>
          </w:p>
        </w:tc>
      </w:tr>
      <w:tr w:rsidR="00183D33" w14:paraId="5256CFF4" w14:textId="77777777" w:rsidTr="002E6AD6">
        <w:trPr>
          <w:trHeight w:val="115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B0A397F"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82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4C936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Unauthorized, inappropriate, or illegal use of School Board Technology/ Internet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EBECCB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8BFCE6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315E74C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FB1C51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or OSS) </w:t>
            </w:r>
          </w:p>
          <w:p w14:paraId="31E2C6F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w:t>
            </w:r>
          </w:p>
          <w:p w14:paraId="63F6DF3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Dependent upon  </w:t>
            </w:r>
          </w:p>
          <w:p w14:paraId="10DF499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the result of the</w:t>
            </w:r>
          </w:p>
          <w:p w14:paraId="6117915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investigation</w:t>
            </w:r>
          </w:p>
          <w:p w14:paraId="603025E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Loss of privilege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2BD51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569A544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99F225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8F576E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or  </w:t>
            </w:r>
          </w:p>
          <w:p w14:paraId="2BDFCD0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 </w:t>
            </w:r>
          </w:p>
          <w:p w14:paraId="43C9F74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2-4 days Dependent upon    the result of the </w:t>
            </w:r>
          </w:p>
          <w:p w14:paraId="361F9E2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investigation</w:t>
            </w:r>
          </w:p>
          <w:p w14:paraId="76023B3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Loss of privilege</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EA5B38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5E4E4B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927DDF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097ADBC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or     </w:t>
            </w:r>
          </w:p>
          <w:p w14:paraId="494EC1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 </w:t>
            </w:r>
          </w:p>
          <w:p w14:paraId="6D6FB07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3-6 days</w:t>
            </w:r>
          </w:p>
          <w:p w14:paraId="70D2CBF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Dependent upon the result </w:t>
            </w:r>
            <w:proofErr w:type="gramStart"/>
            <w:r>
              <w:rPr>
                <w:rFonts w:ascii="Arial" w:eastAsia="Arial" w:hAnsi="Arial" w:cs="Arial"/>
                <w:color w:val="000000"/>
                <w:sz w:val="16"/>
                <w:szCs w:val="16"/>
              </w:rPr>
              <w:t>of  the</w:t>
            </w:r>
            <w:proofErr w:type="gramEnd"/>
            <w:r>
              <w:rPr>
                <w:rFonts w:ascii="Arial" w:eastAsia="Arial" w:hAnsi="Arial" w:cs="Arial"/>
                <w:color w:val="000000"/>
                <w:sz w:val="16"/>
                <w:szCs w:val="16"/>
              </w:rPr>
              <w:t xml:space="preserve">  investigation</w:t>
            </w:r>
          </w:p>
          <w:p w14:paraId="61E83FE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Loss of privilege</w:t>
            </w:r>
          </w:p>
          <w:p w14:paraId="25E8C4DB"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DD4DF0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1A7CBE6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(OSS) </w:t>
            </w:r>
          </w:p>
          <w:p w14:paraId="3EA03095"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w:t>
            </w:r>
          </w:p>
          <w:p w14:paraId="2274977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Expulsion</w:t>
            </w:r>
          </w:p>
          <w:p w14:paraId="6DE2F00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privilege</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61EB01B"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200CF931"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7749CC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FB06A84"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DF3486F"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2E952D"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B1DCACC"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0F9B9B9" w14:textId="77777777" w:rsidR="00183D33" w:rsidRDefault="00183D33" w:rsidP="002B4B70">
            <w:pPr>
              <w:ind w:left="180" w:hanging="180"/>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75697DF"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34402DF2" w14:textId="77777777" w:rsidTr="002E6AD6">
        <w:trPr>
          <w:trHeight w:val="735"/>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CC08E1A"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82</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2184D9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Any unauthorized </w:t>
            </w:r>
          </w:p>
          <w:p w14:paraId="2966007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change or modifications to School Board computer/ technology equipment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92C026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  </w:t>
            </w:r>
          </w:p>
          <w:p w14:paraId="3866412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45DF47E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21D6E3C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or OSS)</w:t>
            </w:r>
          </w:p>
          <w:p w14:paraId="4BED283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   </w:t>
            </w:r>
          </w:p>
          <w:p w14:paraId="642D183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Dependent upon </w:t>
            </w:r>
          </w:p>
          <w:p w14:paraId="31075D23"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the result of the</w:t>
            </w:r>
          </w:p>
          <w:p w14:paraId="028CC90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investigation</w:t>
            </w:r>
          </w:p>
          <w:p w14:paraId="6E09E08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Restitution to restore or replace equipment </w:t>
            </w:r>
            <w:proofErr w:type="gramStart"/>
            <w:r>
              <w:rPr>
                <w:rFonts w:ascii="Arial" w:eastAsia="Arial" w:hAnsi="Arial" w:cs="Arial"/>
                <w:color w:val="000000"/>
                <w:sz w:val="16"/>
                <w:szCs w:val="16"/>
              </w:rPr>
              <w:t>to</w:t>
            </w:r>
            <w:proofErr w:type="gramEnd"/>
            <w:r>
              <w:rPr>
                <w:rFonts w:ascii="Arial" w:eastAsia="Arial" w:hAnsi="Arial" w:cs="Arial"/>
                <w:color w:val="000000"/>
                <w:sz w:val="16"/>
                <w:szCs w:val="16"/>
              </w:rPr>
              <w:t xml:space="preserve"> original condition</w:t>
            </w:r>
          </w:p>
          <w:p w14:paraId="0BF839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privilege</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CB4382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8DAD42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  </w:t>
            </w:r>
          </w:p>
          <w:p w14:paraId="3E08FD6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9ED7B0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(ISS or  </w:t>
            </w:r>
          </w:p>
          <w:p w14:paraId="2696BB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FB1661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2-4 days   </w:t>
            </w:r>
          </w:p>
          <w:p w14:paraId="53A6A6F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Dependent   </w:t>
            </w:r>
          </w:p>
          <w:p w14:paraId="3B615D4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upon the </w:t>
            </w:r>
          </w:p>
          <w:p w14:paraId="2144421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result of the</w:t>
            </w:r>
          </w:p>
          <w:p w14:paraId="52A72E6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investigation</w:t>
            </w:r>
          </w:p>
          <w:p w14:paraId="72AC60B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Restitution to restore or replace equipment </w:t>
            </w:r>
            <w:proofErr w:type="gramStart"/>
            <w:r>
              <w:rPr>
                <w:rFonts w:ascii="Arial" w:eastAsia="Arial" w:hAnsi="Arial" w:cs="Arial"/>
                <w:color w:val="000000"/>
                <w:sz w:val="16"/>
                <w:szCs w:val="16"/>
              </w:rPr>
              <w:t>to</w:t>
            </w:r>
            <w:proofErr w:type="gramEnd"/>
            <w:r>
              <w:rPr>
                <w:rFonts w:ascii="Arial" w:eastAsia="Arial" w:hAnsi="Arial" w:cs="Arial"/>
                <w:color w:val="000000"/>
                <w:sz w:val="16"/>
                <w:szCs w:val="16"/>
              </w:rPr>
              <w:t xml:space="preserve"> original condition</w:t>
            </w:r>
          </w:p>
          <w:p w14:paraId="5A081065"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privilege</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269D58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1313F8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49602E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w:t>
            </w:r>
            <w:r>
              <w:rPr>
                <w:rFonts w:ascii="Arial" w:eastAsia="Arial" w:hAnsi="Arial" w:cs="Arial"/>
                <w:color w:val="000000"/>
                <w:sz w:val="14"/>
                <w:szCs w:val="14"/>
              </w:rPr>
              <w:t xml:space="preserve"> </w:t>
            </w:r>
            <w:r>
              <w:rPr>
                <w:rFonts w:ascii="Arial" w:eastAsia="Arial" w:hAnsi="Arial" w:cs="Arial"/>
                <w:color w:val="000000"/>
                <w:sz w:val="16"/>
                <w:szCs w:val="16"/>
              </w:rPr>
              <w:t>expulsion</w:t>
            </w:r>
          </w:p>
          <w:p w14:paraId="09E6299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Restitution</w:t>
            </w:r>
          </w:p>
          <w:p w14:paraId="5DD66E4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to restore</w:t>
            </w:r>
          </w:p>
          <w:p w14:paraId="0652881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or replace</w:t>
            </w:r>
          </w:p>
          <w:p w14:paraId="273CC25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equipment</w:t>
            </w:r>
          </w:p>
          <w:p w14:paraId="60F7419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to</w:t>
            </w:r>
          </w:p>
          <w:p w14:paraId="089D19F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original condition</w:t>
            </w:r>
          </w:p>
          <w:p w14:paraId="0DFA3B8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Loss of privilege</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3CB5EBF"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BFEAD03"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4224A072"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68EA0C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B9F71D" w14:textId="77777777" w:rsidR="00183D33" w:rsidRDefault="00183D33" w:rsidP="002B4B70">
            <w:pPr>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149D5B2"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97F66B"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D517CD" w14:textId="77777777" w:rsidR="00183D33" w:rsidRDefault="00183D33" w:rsidP="002B4B70">
            <w:pPr>
              <w:ind w:left="180" w:hanging="180"/>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1FEDE67" w14:textId="77777777" w:rsidR="00183D33" w:rsidRDefault="00183D33" w:rsidP="002B4B70">
            <w:pPr>
              <w:jc w:val="both"/>
              <w:rPr>
                <w:rFonts w:ascii="Arial" w:eastAsia="Arial" w:hAnsi="Arial" w:cs="Arial"/>
                <w:color w:val="000000"/>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A6E178" w14:textId="77777777" w:rsidR="00183D33" w:rsidRDefault="00183D33" w:rsidP="002B4B70">
            <w:pPr>
              <w:jc w:val="both"/>
              <w:rPr>
                <w:rFonts w:ascii="Arial" w:eastAsia="Arial" w:hAnsi="Arial" w:cs="Arial"/>
                <w:color w:val="000000"/>
              </w:rPr>
            </w:pPr>
          </w:p>
        </w:tc>
      </w:tr>
      <w:tr w:rsidR="00183D33" w14:paraId="20BB4449" w14:textId="77777777" w:rsidTr="002E6AD6">
        <w:trPr>
          <w:trHeight w:val="96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33D1A6"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88</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EFEA4A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Skipping detention</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A002C6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3B3738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166410A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17DEE3B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(ISS)</w:t>
            </w:r>
          </w:p>
          <w:p w14:paraId="5CD33E5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F0BA5C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CE303F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5C1C7B5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4BB58E3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(ISS)</w:t>
            </w:r>
          </w:p>
          <w:p w14:paraId="0F1D3E8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FF5830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8AFD11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BF6739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48BD662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2505FC5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1AEFC6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611526D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37F43C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w:t>
            </w:r>
          </w:p>
          <w:p w14:paraId="4458A61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17E907B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3 days</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DAC4C2"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20564E53"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B375705"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51244FE"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ED8683"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B4E18F1"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E1FCF15"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584A4D"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7270E24" w14:textId="77777777" w:rsidR="00183D33" w:rsidRDefault="00183D33" w:rsidP="002B4B70">
            <w:pPr>
              <w:jc w:val="both"/>
              <w:rPr>
                <w:rFonts w:ascii="Arial" w:eastAsia="Arial" w:hAnsi="Arial" w:cs="Arial"/>
                <w:color w:val="000000"/>
              </w:rPr>
            </w:pPr>
          </w:p>
        </w:tc>
      </w:tr>
      <w:tr w:rsidR="00183D33" w14:paraId="2180AA34" w14:textId="77777777" w:rsidTr="002E6AD6">
        <w:trPr>
          <w:trHeight w:val="1563"/>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156756" w14:textId="77777777" w:rsidR="00183D33" w:rsidRDefault="00183D33" w:rsidP="002B4B70">
            <w:pPr>
              <w:jc w:val="center"/>
              <w:rPr>
                <w:rFonts w:ascii="Arial" w:eastAsia="Arial" w:hAnsi="Arial" w:cs="Arial"/>
                <w:color w:val="000000"/>
                <w:sz w:val="16"/>
                <w:szCs w:val="16"/>
              </w:rPr>
            </w:pPr>
            <w:r>
              <w:rPr>
                <w:rFonts w:ascii="Arial" w:eastAsia="Arial" w:hAnsi="Arial" w:cs="Arial"/>
                <w:color w:val="000000"/>
                <w:sz w:val="16"/>
                <w:szCs w:val="16"/>
              </w:rPr>
              <w:t>93</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52A0E6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Misconduct on school bus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768BA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Parental </w:t>
            </w:r>
          </w:p>
          <w:p w14:paraId="43D8A5D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conference</w:t>
            </w:r>
          </w:p>
          <w:p w14:paraId="695FF67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17EEB4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Detention</w:t>
            </w:r>
          </w:p>
          <w:p w14:paraId="1D14D78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(ISD)</w:t>
            </w:r>
          </w:p>
          <w:p w14:paraId="439D8D5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 day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E43418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534CCF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from riding the bus</w:t>
            </w:r>
          </w:p>
          <w:p w14:paraId="15A867D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1-3 days</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8A5695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7CC7298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from riding the bus</w:t>
            </w:r>
          </w:p>
          <w:p w14:paraId="7F9255F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2-4 days</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BFA0C0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2AB3949"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Suspended from riding the bus for the  </w:t>
            </w:r>
          </w:p>
          <w:p w14:paraId="6DC184D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remainder of the school year</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41194A7"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358622D1"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0E571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12F20A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803D18D"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58ADAE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AFB963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0BFC4A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w:t>
            </w: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7E9203A" w14:textId="77777777" w:rsidR="00183D33" w:rsidRDefault="00183D33" w:rsidP="002B4B70">
            <w:pPr>
              <w:jc w:val="both"/>
              <w:rPr>
                <w:rFonts w:ascii="Arial" w:eastAsia="Arial" w:hAnsi="Arial" w:cs="Arial"/>
                <w:color w:val="000000"/>
              </w:rPr>
            </w:pPr>
            <w:r>
              <w:rPr>
                <w:rFonts w:ascii="Arial" w:eastAsia="Arial" w:hAnsi="Arial" w:cs="Arial"/>
                <w:color w:val="000000"/>
              </w:rPr>
              <w:t> </w:t>
            </w:r>
          </w:p>
        </w:tc>
      </w:tr>
      <w:tr w:rsidR="00183D33" w14:paraId="4B143DCF"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5F28C48"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lastRenderedPageBreak/>
              <w:t>94</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4FC969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Gangs - Promoting gang membership and/or activities or gang symbols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92B445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2BE91A0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897DA9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64A9326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49FFCD6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1-4 days</w:t>
            </w:r>
          </w:p>
          <w:p w14:paraId="7577811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and/or </w:t>
            </w:r>
          </w:p>
          <w:p w14:paraId="049F602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xml:space="preserve">     </w:t>
            </w:r>
          </w:p>
          <w:p w14:paraId="7138EFD1"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55067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48E689B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4F3DA33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0AAC6E19" w14:textId="77777777" w:rsidR="00183D33" w:rsidRDefault="00183D33" w:rsidP="002B4B70">
            <w:pPr>
              <w:ind w:left="180" w:hanging="180"/>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r>
              <w:rPr>
                <w:rFonts w:ascii="Arial" w:eastAsia="Arial" w:hAnsi="Arial" w:cs="Arial"/>
                <w:color w:val="000000"/>
                <w:sz w:val="16"/>
                <w:szCs w:val="16"/>
              </w:rPr>
              <w:t> </w:t>
            </w:r>
          </w:p>
          <w:p w14:paraId="1408702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expulsion</w:t>
            </w:r>
          </w:p>
          <w:p w14:paraId="22C25A9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w:t>
            </w:r>
          </w:p>
          <w:p w14:paraId="1518FF1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enforcement.</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FFA2DF"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C182CB7"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782AF2" w14:textId="77777777" w:rsidR="00183D33" w:rsidRDefault="00183D33" w:rsidP="002B4B70">
            <w:pPr>
              <w:jc w:val="both"/>
              <w:rPr>
                <w:rFonts w:ascii="Arial" w:eastAsia="Arial" w:hAnsi="Arial" w:cs="Arial"/>
                <w:color w:val="000000"/>
              </w:rPr>
            </w:pPr>
          </w:p>
        </w:tc>
      </w:tr>
      <w:tr w:rsidR="00183D33" w14:paraId="635C3263" w14:textId="77777777" w:rsidTr="002E6AD6">
        <w:trPr>
          <w:trHeight w:val="267"/>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2941B5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EAD7F0"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A6AF684"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480081C"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EC3F210"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E2A2C20"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2EB9912" w14:textId="77777777" w:rsidR="00183D33" w:rsidRDefault="00183D33" w:rsidP="002B4B70">
            <w:pPr>
              <w:jc w:val="both"/>
              <w:rPr>
                <w:rFonts w:ascii="Arial" w:eastAsia="Arial" w:hAnsi="Arial" w:cs="Arial"/>
                <w:color w:val="000000"/>
              </w:rPr>
            </w:pPr>
          </w:p>
        </w:tc>
      </w:tr>
      <w:tr w:rsidR="00183D33" w14:paraId="04CBC2EB" w14:textId="77777777" w:rsidTr="002E6AD6">
        <w:trPr>
          <w:trHeight w:val="24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305DA8D"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95</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29E443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Possession of alcohol</w:t>
            </w:r>
          </w:p>
          <w:p w14:paraId="3CABC886"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with intent to distribute </w:t>
            </w:r>
          </w:p>
          <w:p w14:paraId="25388EBA" w14:textId="77777777" w:rsidR="00183D33" w:rsidRDefault="00183D33" w:rsidP="002B4B70">
            <w:pPr>
              <w:ind w:left="180" w:hanging="180"/>
              <w:rPr>
                <w:rFonts w:ascii="Arial" w:eastAsia="Arial" w:hAnsi="Arial" w:cs="Arial"/>
                <w:color w:val="000000"/>
                <w:sz w:val="16"/>
                <w:szCs w:val="16"/>
              </w:rPr>
            </w:pPr>
          </w:p>
          <w:p w14:paraId="05C84B71"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002E7A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3A7E7F1C"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21DF35E8"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Suspension </w:t>
            </w:r>
          </w:p>
          <w:p w14:paraId="0B23CBDE"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 xml:space="preserve">   (OSS)</w:t>
            </w:r>
          </w:p>
          <w:p w14:paraId="7750BB2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6F29515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F214B19"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B4ABA40"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D7FD9E"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298477" w14:textId="77777777" w:rsidR="00183D33" w:rsidRDefault="00183D33" w:rsidP="002B4B70">
            <w:pPr>
              <w:jc w:val="both"/>
              <w:rPr>
                <w:rFonts w:ascii="Arial" w:eastAsia="Arial" w:hAnsi="Arial" w:cs="Arial"/>
                <w:color w:val="000000"/>
              </w:rPr>
            </w:pPr>
          </w:p>
        </w:tc>
      </w:tr>
      <w:tr w:rsidR="00183D33" w14:paraId="1534C2A4"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8016440"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86FAB8B"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F14A121"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5763A38" w14:textId="77777777" w:rsidR="00183D33" w:rsidRDefault="00183D33" w:rsidP="002B4B70">
            <w:pPr>
              <w:ind w:left="180" w:hanging="180"/>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3A437E7"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0196A5"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DFD305B" w14:textId="77777777" w:rsidR="00183D33" w:rsidRDefault="00183D33" w:rsidP="002B4B70">
            <w:pPr>
              <w:jc w:val="both"/>
              <w:rPr>
                <w:rFonts w:ascii="Arial" w:eastAsia="Arial" w:hAnsi="Arial" w:cs="Arial"/>
                <w:color w:val="000000"/>
              </w:rPr>
            </w:pPr>
          </w:p>
        </w:tc>
      </w:tr>
      <w:tr w:rsidR="00183D33" w14:paraId="5B32E7C9"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41BCE2B"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96</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9C11120"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sz w:val="16"/>
                <w:szCs w:val="16"/>
              </w:rPr>
              <w:t xml:space="preserve">Distributes </w:t>
            </w:r>
            <w:r>
              <w:rPr>
                <w:rFonts w:ascii="Arial" w:eastAsia="Arial" w:hAnsi="Arial" w:cs="Arial"/>
                <w:color w:val="000000"/>
                <w:sz w:val="16"/>
                <w:szCs w:val="16"/>
              </w:rPr>
              <w:t>tobacco or tobacco products and/or lighter material and/or simulated/electronic tobacco products/devices/</w:t>
            </w:r>
          </w:p>
          <w:p w14:paraId="5EBAD9B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sz w:val="16"/>
                <w:szCs w:val="16"/>
              </w:rPr>
              <w:t xml:space="preserve">    </w:t>
            </w:r>
            <w:r>
              <w:rPr>
                <w:rFonts w:ascii="Arial" w:eastAsia="Arial" w:hAnsi="Arial" w:cs="Arial"/>
                <w:color w:val="000000"/>
                <w:sz w:val="16"/>
                <w:szCs w:val="16"/>
              </w:rPr>
              <w:t xml:space="preserve">electronic smoking devices. </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13FC45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65CC6B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03FB39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56D99DA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75818B1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 days</w:t>
            </w:r>
          </w:p>
          <w:p w14:paraId="05C214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1A6AFD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72B55B6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 </w:t>
            </w:r>
          </w:p>
          <w:p w14:paraId="32800EAE"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5BFF84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60A3EE0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4 days</w:t>
            </w:r>
          </w:p>
          <w:p w14:paraId="0BEEFAF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 enforcement </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1F156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4584B5F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0F4551E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Suspension</w:t>
            </w:r>
          </w:p>
          <w:p w14:paraId="71647D02"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371CB15C" w14:textId="77777777" w:rsidR="00183D33" w:rsidRDefault="00183D33" w:rsidP="002B4B70">
            <w:pPr>
              <w:rPr>
                <w:rFonts w:ascii="Arial" w:eastAsia="Arial" w:hAnsi="Arial" w:cs="Arial"/>
                <w:color w:val="000000"/>
                <w:sz w:val="16"/>
                <w:szCs w:val="16"/>
              </w:rPr>
            </w:pPr>
            <w:proofErr w:type="gramStart"/>
            <w:r>
              <w:rPr>
                <w:rFonts w:ascii="Arial" w:eastAsia="Arial" w:hAnsi="Arial" w:cs="Arial"/>
                <w:color w:val="000000"/>
                <w:sz w:val="16"/>
                <w:szCs w:val="16"/>
              </w:rPr>
              <w:t>Recommend</w:t>
            </w:r>
            <w:proofErr w:type="gramEnd"/>
          </w:p>
          <w:p w14:paraId="62CCE52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69809F2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6670AA"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2FCE6E7" w14:textId="77777777" w:rsidR="00183D33" w:rsidRDefault="00183D33" w:rsidP="002B4B70">
            <w:pPr>
              <w:jc w:val="both"/>
              <w:rPr>
                <w:rFonts w:ascii="Arial" w:eastAsia="Arial" w:hAnsi="Arial" w:cs="Arial"/>
                <w:color w:val="000000"/>
              </w:rPr>
            </w:pPr>
          </w:p>
        </w:tc>
      </w:tr>
      <w:tr w:rsidR="00183D33" w14:paraId="4348044D"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AF2E8E1"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3DCD7ED"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A549749"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A3C8C7C"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FE63707"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DD9FA68"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E685314" w14:textId="77777777" w:rsidR="00183D33" w:rsidRDefault="00183D33" w:rsidP="002B4B70">
            <w:pPr>
              <w:jc w:val="both"/>
              <w:rPr>
                <w:rFonts w:ascii="Arial" w:eastAsia="Arial" w:hAnsi="Arial" w:cs="Arial"/>
                <w:color w:val="000000"/>
              </w:rPr>
            </w:pPr>
          </w:p>
        </w:tc>
      </w:tr>
      <w:tr w:rsidR="00183D33" w14:paraId="2D0AA6C8"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CD9D63D"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98</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BFCBAF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Vulgarity, profanity, obscenity toward faculty, school personnel, school official or student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99CDF7B"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12365E68"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4AD084D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3C84E367" w14:textId="77777777" w:rsidR="00183D33" w:rsidRDefault="00183D33" w:rsidP="002B4B70">
            <w:pPr>
              <w:rPr>
                <w:rFonts w:ascii="Arial" w:eastAsia="Arial" w:hAnsi="Arial" w:cs="Arial"/>
                <w:color w:val="FF0000"/>
                <w:sz w:val="16"/>
                <w:szCs w:val="16"/>
              </w:rPr>
            </w:pPr>
            <w:r>
              <w:rPr>
                <w:rFonts w:ascii="Arial" w:eastAsia="Arial" w:hAnsi="Arial" w:cs="Arial"/>
                <w:color w:val="FF0000"/>
                <w:sz w:val="16"/>
                <w:szCs w:val="16"/>
              </w:rPr>
              <w:t xml:space="preserve">      </w:t>
            </w:r>
            <w:r>
              <w:rPr>
                <w:rFonts w:ascii="Arial" w:eastAsia="Arial" w:hAnsi="Arial" w:cs="Arial"/>
                <w:sz w:val="16"/>
                <w:szCs w:val="16"/>
              </w:rPr>
              <w:t>(ISS)</w:t>
            </w:r>
          </w:p>
          <w:p w14:paraId="5114C234"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1-3 days</w:t>
            </w:r>
          </w:p>
          <w:p w14:paraId="246B324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 or recommend</w:t>
            </w:r>
          </w:p>
          <w:p w14:paraId="3F74FBD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EEB22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3135B22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740135AC"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6D74F2B4" w14:textId="77777777" w:rsidR="00183D33" w:rsidRDefault="00183D33" w:rsidP="002B4B70">
            <w:pPr>
              <w:rPr>
                <w:rFonts w:ascii="Arial" w:eastAsia="Arial" w:hAnsi="Arial" w:cs="Arial"/>
                <w:color w:val="FF0000"/>
                <w:sz w:val="16"/>
                <w:szCs w:val="16"/>
              </w:rPr>
            </w:pPr>
            <w:r>
              <w:rPr>
                <w:rFonts w:ascii="Arial" w:eastAsia="Arial" w:hAnsi="Arial" w:cs="Arial"/>
                <w:color w:val="FF0000"/>
                <w:sz w:val="16"/>
                <w:szCs w:val="16"/>
              </w:rPr>
              <w:t xml:space="preserve">      </w:t>
            </w:r>
            <w:r>
              <w:rPr>
                <w:rFonts w:ascii="Arial" w:eastAsia="Arial" w:hAnsi="Arial" w:cs="Arial"/>
                <w:sz w:val="16"/>
                <w:szCs w:val="16"/>
              </w:rPr>
              <w:t>(ISS)</w:t>
            </w:r>
          </w:p>
          <w:p w14:paraId="3A8FE0E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2-4 days</w:t>
            </w:r>
          </w:p>
          <w:p w14:paraId="3CB3949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and/or  </w:t>
            </w:r>
          </w:p>
          <w:p w14:paraId="50597306"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p>
          <w:p w14:paraId="129E902A"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80D4CB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Notify parents</w:t>
            </w:r>
          </w:p>
          <w:p w14:paraId="6144B77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Counseling</w:t>
            </w:r>
          </w:p>
          <w:p w14:paraId="243EFF70"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Suspension  </w:t>
            </w:r>
          </w:p>
          <w:p w14:paraId="1FDA2FC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(OSS)</w:t>
            </w:r>
          </w:p>
          <w:p w14:paraId="10688339"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and/ or   </w:t>
            </w:r>
          </w:p>
          <w:p w14:paraId="147EDA95"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Recommend</w:t>
            </w:r>
            <w:proofErr w:type="gramEnd"/>
          </w:p>
          <w:p w14:paraId="6194346F"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  expulsion</w:t>
            </w:r>
          </w:p>
          <w:p w14:paraId="0DAC69E8"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A67AC1E"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642D5A2" w14:textId="77777777" w:rsidR="00183D33" w:rsidRDefault="00183D33" w:rsidP="002B4B70">
            <w:pPr>
              <w:jc w:val="both"/>
              <w:rPr>
                <w:rFonts w:ascii="Arial" w:eastAsia="Arial" w:hAnsi="Arial" w:cs="Arial"/>
                <w:color w:val="000000"/>
              </w:rPr>
            </w:pPr>
          </w:p>
        </w:tc>
      </w:tr>
      <w:tr w:rsidR="00183D33" w14:paraId="46D5A312"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CAD14F6"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709CDB9"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E26206C"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7B6D6DB"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C5D60B4"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553CEBB"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B2EA0A4" w14:textId="77777777" w:rsidR="00183D33" w:rsidRDefault="00183D33" w:rsidP="002B4B70">
            <w:pPr>
              <w:jc w:val="both"/>
              <w:rPr>
                <w:rFonts w:ascii="Arial" w:eastAsia="Arial" w:hAnsi="Arial" w:cs="Arial"/>
                <w:color w:val="000000"/>
              </w:rPr>
            </w:pPr>
          </w:p>
        </w:tc>
      </w:tr>
      <w:tr w:rsidR="00183D33" w14:paraId="49BD684A"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CDDCE2C" w14:textId="77777777" w:rsidR="00183D33" w:rsidRDefault="00183D33" w:rsidP="002B4B70">
            <w:pPr>
              <w:ind w:left="180" w:hanging="180"/>
              <w:jc w:val="center"/>
              <w:rPr>
                <w:rFonts w:ascii="Arial" w:eastAsia="Arial" w:hAnsi="Arial" w:cs="Arial"/>
                <w:sz w:val="16"/>
                <w:szCs w:val="16"/>
              </w:rPr>
            </w:pPr>
            <w:r>
              <w:rPr>
                <w:rFonts w:ascii="Arial" w:eastAsia="Arial" w:hAnsi="Arial" w:cs="Arial"/>
                <w:sz w:val="16"/>
                <w:szCs w:val="16"/>
              </w:rPr>
              <w:t>99</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43B1F4A" w14:textId="77777777" w:rsidR="00183D33" w:rsidRDefault="00183D33" w:rsidP="002B4B70">
            <w:pPr>
              <w:ind w:left="180" w:hanging="180"/>
              <w:rPr>
                <w:rFonts w:ascii="Arial" w:eastAsia="Arial" w:hAnsi="Arial" w:cs="Arial"/>
                <w:sz w:val="16"/>
                <w:szCs w:val="16"/>
              </w:rPr>
            </w:pPr>
            <w:r>
              <w:rPr>
                <w:rFonts w:ascii="Arial" w:eastAsia="Arial" w:hAnsi="Arial" w:cs="Arial"/>
                <w:sz w:val="16"/>
                <w:szCs w:val="16"/>
              </w:rPr>
              <w:t>Manual Description Entry (Offense not addressed in Student Code of Conduct.)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B2C214A" w14:textId="77777777" w:rsidR="00183D33" w:rsidRDefault="00183D33" w:rsidP="002B4B70">
            <w:pPr>
              <w:rPr>
                <w:rFonts w:ascii="Arial" w:eastAsia="Arial" w:hAnsi="Arial" w:cs="Arial"/>
                <w:sz w:val="16"/>
                <w:szCs w:val="16"/>
              </w:rPr>
            </w:pPr>
            <w:r>
              <w:rPr>
                <w:rFonts w:ascii="Arial" w:eastAsia="Arial" w:hAnsi="Arial" w:cs="Arial"/>
                <w:sz w:val="16"/>
                <w:szCs w:val="16"/>
              </w:rPr>
              <w:t xml:space="preserve">Determined by the results </w:t>
            </w:r>
            <w:proofErr w:type="gramStart"/>
            <w:r>
              <w:rPr>
                <w:rFonts w:ascii="Arial" w:eastAsia="Arial" w:hAnsi="Arial" w:cs="Arial"/>
                <w:sz w:val="16"/>
                <w:szCs w:val="16"/>
              </w:rPr>
              <w:t>of  the</w:t>
            </w:r>
            <w:proofErr w:type="gramEnd"/>
            <w:r>
              <w:rPr>
                <w:rFonts w:ascii="Arial" w:eastAsia="Arial" w:hAnsi="Arial" w:cs="Arial"/>
                <w:sz w:val="16"/>
                <w:szCs w:val="16"/>
              </w:rPr>
              <w:t xml:space="preserve"> investigation.</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705F1B1" w14:textId="77777777" w:rsidR="00183D33" w:rsidRDefault="00183D33" w:rsidP="002B4B70">
            <w:pPr>
              <w:rPr>
                <w:rFonts w:ascii="Arial" w:eastAsia="Arial" w:hAnsi="Arial" w:cs="Arial"/>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A15FD06"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98B455"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54B02F6" w14:textId="77777777" w:rsidR="00183D33" w:rsidRDefault="00183D33" w:rsidP="002B4B70">
            <w:pPr>
              <w:jc w:val="both"/>
              <w:rPr>
                <w:rFonts w:ascii="Arial" w:eastAsia="Arial" w:hAnsi="Arial" w:cs="Arial"/>
                <w:color w:val="000000"/>
              </w:rPr>
            </w:pPr>
          </w:p>
        </w:tc>
      </w:tr>
      <w:tr w:rsidR="00183D33" w14:paraId="0BD4231A" w14:textId="77777777" w:rsidTr="002E6AD6">
        <w:trPr>
          <w:trHeight w:val="708"/>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256BF52"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4F6577F"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9879183"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0E60810"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3D00D81"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FA2D079"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4249E28" w14:textId="77777777" w:rsidR="00183D33" w:rsidRDefault="00183D33" w:rsidP="002B4B70">
            <w:pPr>
              <w:jc w:val="both"/>
              <w:rPr>
                <w:rFonts w:ascii="Arial" w:eastAsia="Arial" w:hAnsi="Arial" w:cs="Arial"/>
                <w:color w:val="000000"/>
              </w:rPr>
            </w:pPr>
          </w:p>
        </w:tc>
      </w:tr>
      <w:tr w:rsidR="00183D33" w14:paraId="7F1667C2"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4534342"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100</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9481843"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False Report</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DD7A1A7"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 xml:space="preserve">Subject to investigation. If investigation proves a false report was filed student(s) will be recommended for expulsion. </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46138F2"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0D25502"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014174D"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DCEBC30" w14:textId="77777777" w:rsidR="00183D33" w:rsidRDefault="00183D33" w:rsidP="002B4B70">
            <w:pPr>
              <w:jc w:val="both"/>
              <w:rPr>
                <w:rFonts w:ascii="Arial" w:eastAsia="Arial" w:hAnsi="Arial" w:cs="Arial"/>
                <w:color w:val="000000"/>
              </w:rPr>
            </w:pPr>
          </w:p>
        </w:tc>
      </w:tr>
      <w:tr w:rsidR="00183D33" w14:paraId="08E90A61"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87665BB"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298B74"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1D7B6C9" w14:textId="77777777" w:rsidR="00183D33" w:rsidRDefault="00183D33" w:rsidP="002B4B70">
            <w:pPr>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B8C0818"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61F8111"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1A76F39"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F62B5E5" w14:textId="77777777" w:rsidR="00183D33" w:rsidRDefault="00183D33" w:rsidP="002B4B70">
            <w:pPr>
              <w:jc w:val="both"/>
              <w:rPr>
                <w:rFonts w:ascii="Arial" w:eastAsia="Arial" w:hAnsi="Arial" w:cs="Arial"/>
                <w:color w:val="000000"/>
              </w:rPr>
            </w:pPr>
          </w:p>
        </w:tc>
      </w:tr>
      <w:tr w:rsidR="00183D33" w14:paraId="7E6CD83E"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F3FEC33" w14:textId="77777777" w:rsidR="00183D33" w:rsidRDefault="00183D33" w:rsidP="002B4B70">
            <w:pPr>
              <w:ind w:left="180" w:hanging="180"/>
              <w:jc w:val="center"/>
              <w:rPr>
                <w:rFonts w:ascii="Arial" w:eastAsia="Arial" w:hAnsi="Arial" w:cs="Arial"/>
                <w:color w:val="000000"/>
                <w:sz w:val="16"/>
                <w:szCs w:val="16"/>
              </w:rPr>
            </w:pPr>
            <w:r>
              <w:rPr>
                <w:rFonts w:ascii="Arial" w:eastAsia="Arial" w:hAnsi="Arial" w:cs="Arial"/>
                <w:color w:val="000000"/>
                <w:sz w:val="16"/>
                <w:szCs w:val="16"/>
              </w:rPr>
              <w:t>103</w:t>
            </w: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2554CE1"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Assault and battery upon faculty, school personnel, school official, or student </w:t>
            </w:r>
          </w:p>
          <w:p w14:paraId="1D72FA07"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EEEB16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Notify parents</w:t>
            </w:r>
          </w:p>
          <w:p w14:paraId="06191C4F"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Counseling</w:t>
            </w:r>
          </w:p>
          <w:p w14:paraId="0C5FAC4A"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Suspension (OSS)</w:t>
            </w:r>
          </w:p>
          <w:p w14:paraId="4D613F17"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Recommend expulsion</w:t>
            </w:r>
          </w:p>
          <w:p w14:paraId="26BE35A4"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Refer to law enforcement</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A1C97B6"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5F517BA"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069C2905"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FDE4E41" w14:textId="77777777" w:rsidR="00183D33" w:rsidRDefault="00183D33" w:rsidP="002B4B70">
            <w:pPr>
              <w:jc w:val="both"/>
              <w:rPr>
                <w:rFonts w:ascii="Arial" w:eastAsia="Arial" w:hAnsi="Arial" w:cs="Arial"/>
                <w:color w:val="000000"/>
              </w:rPr>
            </w:pPr>
          </w:p>
        </w:tc>
      </w:tr>
      <w:tr w:rsidR="00183D33" w14:paraId="1657BB7D"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240C4D8"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CC6471" w14:textId="77777777" w:rsidR="00183D33" w:rsidRDefault="00183D33" w:rsidP="002B4B70">
            <w:pPr>
              <w:ind w:left="180" w:hanging="180"/>
              <w:rPr>
                <w:rFonts w:ascii="Arial" w:eastAsia="Arial" w:hAnsi="Arial" w:cs="Arial"/>
                <w:color w:val="000000"/>
                <w:sz w:val="16"/>
                <w:szCs w:val="16"/>
              </w:rPr>
            </w:pP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13611F4" w14:textId="77777777" w:rsidR="00183D33" w:rsidRDefault="00183D33" w:rsidP="002B4B70">
            <w:pPr>
              <w:ind w:left="180" w:hanging="180"/>
              <w:rPr>
                <w:rFonts w:ascii="Arial" w:eastAsia="Arial" w:hAnsi="Arial" w:cs="Arial"/>
                <w:color w:val="000000"/>
                <w:sz w:val="16"/>
                <w:szCs w:val="16"/>
              </w:rPr>
            </w:pP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25B7B62"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A992BD9"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1342E73"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9E6CD1E" w14:textId="77777777" w:rsidR="00183D33" w:rsidRDefault="00183D33" w:rsidP="002B4B70">
            <w:pPr>
              <w:jc w:val="both"/>
              <w:rPr>
                <w:rFonts w:ascii="Arial" w:eastAsia="Arial" w:hAnsi="Arial" w:cs="Arial"/>
                <w:color w:val="000000"/>
              </w:rPr>
            </w:pPr>
          </w:p>
        </w:tc>
      </w:tr>
      <w:tr w:rsidR="00183D33" w14:paraId="4FCCFFAB" w14:textId="77777777" w:rsidTr="002E6AD6">
        <w:trPr>
          <w:trHeight w:val="330"/>
        </w:trPr>
        <w:tc>
          <w:tcPr>
            <w:tcW w:w="730"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3EC057BE" w14:textId="77777777" w:rsidR="00183D33" w:rsidRDefault="00183D33" w:rsidP="002B4B70">
            <w:pPr>
              <w:ind w:left="180" w:hanging="180"/>
              <w:jc w:val="center"/>
              <w:rPr>
                <w:rFonts w:ascii="Arial" w:eastAsia="Arial" w:hAnsi="Arial" w:cs="Arial"/>
                <w:color w:val="000000"/>
                <w:sz w:val="16"/>
                <w:szCs w:val="16"/>
              </w:rPr>
            </w:pPr>
          </w:p>
        </w:tc>
        <w:tc>
          <w:tcPr>
            <w:tcW w:w="205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73F2E9BD" w14:textId="77777777" w:rsidR="00183D33" w:rsidRDefault="00183D33" w:rsidP="002B4B70">
            <w:pPr>
              <w:rPr>
                <w:rFonts w:ascii="Arial" w:eastAsia="Arial" w:hAnsi="Arial" w:cs="Arial"/>
                <w:color w:val="000000"/>
                <w:sz w:val="16"/>
                <w:szCs w:val="16"/>
              </w:rPr>
            </w:pPr>
            <w:r>
              <w:rPr>
                <w:rFonts w:ascii="Arial" w:eastAsia="Arial" w:hAnsi="Arial" w:cs="Arial"/>
                <w:color w:val="000000"/>
                <w:sz w:val="16"/>
                <w:szCs w:val="16"/>
              </w:rPr>
              <w:t>End of year infractions</w:t>
            </w:r>
          </w:p>
        </w:tc>
        <w:tc>
          <w:tcPr>
            <w:tcW w:w="176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48FDF012"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Violations which occur on the last day of school shall be carried over into the next school term.</w:t>
            </w:r>
          </w:p>
          <w:p w14:paraId="50EFB87B" w14:textId="77777777" w:rsidR="00183D33" w:rsidRDefault="00183D33" w:rsidP="002B4B70">
            <w:pPr>
              <w:ind w:left="180" w:hanging="180"/>
              <w:rPr>
                <w:rFonts w:ascii="Arial" w:eastAsia="Arial" w:hAnsi="Arial" w:cs="Arial"/>
                <w:color w:val="000000"/>
                <w:sz w:val="16"/>
                <w:szCs w:val="16"/>
              </w:rPr>
            </w:pPr>
            <w:r>
              <w:rPr>
                <w:rFonts w:ascii="Arial" w:eastAsia="Arial" w:hAnsi="Arial" w:cs="Arial"/>
                <w:color w:val="000000"/>
                <w:sz w:val="16"/>
                <w:szCs w:val="16"/>
              </w:rPr>
              <w:t>In the event the student transfers to another school district, notification of such infraction will be forwarded to the transferring school.</w:t>
            </w:r>
          </w:p>
        </w:tc>
        <w:tc>
          <w:tcPr>
            <w:tcW w:w="153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17852DA3" w14:textId="77777777" w:rsidR="00183D33" w:rsidRDefault="00183D33" w:rsidP="002B4B70">
            <w:pPr>
              <w:rPr>
                <w:rFonts w:ascii="Arial" w:eastAsia="Arial" w:hAnsi="Arial" w:cs="Arial"/>
                <w:color w:val="000000"/>
                <w:sz w:val="16"/>
                <w:szCs w:val="16"/>
              </w:rPr>
            </w:pPr>
          </w:p>
        </w:tc>
        <w:tc>
          <w:tcPr>
            <w:tcW w:w="1655"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6B348FB8" w14:textId="77777777" w:rsidR="00183D33" w:rsidRDefault="00183D33" w:rsidP="002B4B70">
            <w:pPr>
              <w:rPr>
                <w:rFonts w:ascii="Arial" w:eastAsia="Arial" w:hAnsi="Arial" w:cs="Arial"/>
                <w:color w:val="000000"/>
                <w:sz w:val="16"/>
                <w:szCs w:val="16"/>
              </w:rPr>
            </w:pPr>
          </w:p>
        </w:tc>
        <w:tc>
          <w:tcPr>
            <w:tcW w:w="1349"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5A7A66F3" w14:textId="77777777" w:rsidR="00183D33" w:rsidRDefault="00183D33" w:rsidP="002B4B70">
            <w:pPr>
              <w:rPr>
                <w:rFonts w:ascii="Arial" w:eastAsia="Arial" w:hAnsi="Arial" w:cs="Arial"/>
                <w:color w:val="000000"/>
                <w:sz w:val="16"/>
                <w:szCs w:val="16"/>
              </w:rPr>
            </w:pPr>
          </w:p>
        </w:tc>
        <w:tc>
          <w:tcPr>
            <w:tcW w:w="1171"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tcPr>
          <w:p w14:paraId="24CC61B4" w14:textId="77777777" w:rsidR="00183D33" w:rsidRDefault="00183D33" w:rsidP="002B4B70">
            <w:pPr>
              <w:jc w:val="both"/>
              <w:rPr>
                <w:rFonts w:ascii="Arial" w:eastAsia="Arial" w:hAnsi="Arial" w:cs="Arial"/>
                <w:color w:val="000000"/>
              </w:rPr>
            </w:pPr>
          </w:p>
        </w:tc>
      </w:tr>
    </w:tbl>
    <w:p w14:paraId="067935B1" w14:textId="77777777" w:rsidR="00183D33" w:rsidRDefault="00183D33" w:rsidP="00183D33">
      <w:pPr>
        <w:ind w:right="150"/>
        <w:jc w:val="both"/>
      </w:pPr>
    </w:p>
    <w:p w14:paraId="730D705C" w14:textId="77777777" w:rsidR="00183D33" w:rsidRDefault="00183D33" w:rsidP="00183D33">
      <w:pPr>
        <w:ind w:right="150"/>
        <w:jc w:val="both"/>
      </w:pPr>
      <w:r>
        <w:rPr>
          <w:rFonts w:ascii="Arial" w:eastAsia="Arial" w:hAnsi="Arial" w:cs="Arial"/>
        </w:rPr>
        <w:t>*Parent conferences may be in person, by telephone or other virtual means.</w:t>
      </w:r>
    </w:p>
    <w:p w14:paraId="659C67F0" w14:textId="77777777" w:rsidR="00183D33" w:rsidRDefault="00183D33" w:rsidP="00183D33">
      <w:pPr>
        <w:ind w:right="150"/>
        <w:jc w:val="both"/>
        <w:rPr>
          <w:rFonts w:ascii="Arial" w:eastAsia="Arial" w:hAnsi="Arial" w:cs="Arial"/>
          <w:color w:val="000000"/>
        </w:rPr>
      </w:pPr>
    </w:p>
    <w:p w14:paraId="3C4C5F65" w14:textId="2B6A9A93"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Offenses listed are not inclusive of offenses that occur in a school setting.  When an offense occurs that is not listed herein, disposition will be determined as per applicable </w:t>
      </w:r>
      <w:r w:rsidR="003B3209">
        <w:rPr>
          <w:rFonts w:ascii="Arial" w:eastAsia="Arial" w:hAnsi="Arial" w:cs="Arial"/>
          <w:color w:val="000000"/>
        </w:rPr>
        <w:t>Morehouse</w:t>
      </w:r>
      <w:r>
        <w:rPr>
          <w:rFonts w:ascii="Arial" w:eastAsia="Arial" w:hAnsi="Arial" w:cs="Arial"/>
          <w:color w:val="000000"/>
        </w:rPr>
        <w:t xml:space="preserve"> Parish School Board policies and/or state and federal statutes, rules, and regulations.</w:t>
      </w:r>
    </w:p>
    <w:p w14:paraId="58F46D2C"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340D15C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*Discipline offenses/infractions shall be reviewed by school personnel and, if deemed necessary, a referral regarding the student shall be made to an agency of appropriate jurisdiction.</w:t>
      </w:r>
    </w:p>
    <w:p w14:paraId="7508BF71"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6BA5379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*Dangerous Weapons: A dangerous weapon means any gas, liquid, or other substance or instrumentality which in the manner used is likely to produce death or great bodily harm. By way of illustration, but not limited to, a dangerous weapon </w:t>
      </w:r>
      <w:proofErr w:type="gramStart"/>
      <w:r>
        <w:rPr>
          <w:rFonts w:ascii="Arial" w:eastAsia="Arial" w:hAnsi="Arial" w:cs="Arial"/>
          <w:color w:val="000000"/>
        </w:rPr>
        <w:t>includes:</w:t>
      </w:r>
      <w:proofErr w:type="gramEnd"/>
      <w:r>
        <w:rPr>
          <w:rFonts w:ascii="Arial" w:eastAsia="Arial" w:hAnsi="Arial" w:cs="Arial"/>
          <w:color w:val="000000"/>
        </w:rPr>
        <w:t xml:space="preserve"> pistols, revolvers, other firearms, switchblades, or spring knives, any other knife, brass knuckles or blackjacks.</w:t>
      </w:r>
    </w:p>
    <w:p w14:paraId="3C520767"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31F2BDC8"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r>
        <w:rPr>
          <w:rFonts w:ascii="Arial" w:eastAsia="Arial" w:hAnsi="Arial" w:cs="Arial"/>
          <w:color w:val="000000"/>
          <w:u w:val="single"/>
        </w:rPr>
        <w:t>DURATION OF SUSPENSION</w:t>
      </w:r>
    </w:p>
    <w:p w14:paraId="48676072"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40EBD77F"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When a student is suspended in either ISS </w:t>
      </w:r>
      <w:proofErr w:type="gramStart"/>
      <w:r>
        <w:rPr>
          <w:rFonts w:ascii="Arial" w:eastAsia="Arial" w:hAnsi="Arial" w:cs="Arial"/>
          <w:color w:val="000000"/>
        </w:rPr>
        <w:t>and</w:t>
      </w:r>
      <w:proofErr w:type="gramEnd"/>
      <w:r>
        <w:rPr>
          <w:rFonts w:ascii="Arial" w:eastAsia="Arial" w:hAnsi="Arial" w:cs="Arial"/>
          <w:color w:val="000000"/>
        </w:rPr>
        <w:t xml:space="preserve"> OSS the term/duration of suspension will end at midnight </w:t>
      </w:r>
      <w:proofErr w:type="gramStart"/>
      <w:r>
        <w:rPr>
          <w:rFonts w:ascii="Arial" w:eastAsia="Arial" w:hAnsi="Arial" w:cs="Arial"/>
          <w:color w:val="000000"/>
        </w:rPr>
        <w:t>of</w:t>
      </w:r>
      <w:proofErr w:type="gramEnd"/>
      <w:r>
        <w:rPr>
          <w:rFonts w:ascii="Arial" w:eastAsia="Arial" w:hAnsi="Arial" w:cs="Arial"/>
          <w:color w:val="000000"/>
        </w:rPr>
        <w:t xml:space="preserve"> the last day of suspension. </w:t>
      </w:r>
    </w:p>
    <w:p w14:paraId="32B6F40F" w14:textId="77777777" w:rsidR="00183D33" w:rsidRDefault="00183D33" w:rsidP="00183D33">
      <w:pPr>
        <w:ind w:right="150"/>
        <w:jc w:val="both"/>
        <w:rPr>
          <w:rFonts w:ascii="Arial" w:eastAsia="Arial" w:hAnsi="Arial" w:cs="Arial"/>
          <w:color w:val="000000"/>
        </w:rPr>
      </w:pPr>
    </w:p>
    <w:p w14:paraId="2FBDC3E2" w14:textId="77777777" w:rsidR="00183D33" w:rsidRDefault="00183D33" w:rsidP="00183D33">
      <w:pPr>
        <w:ind w:right="150"/>
        <w:jc w:val="both"/>
        <w:rPr>
          <w:rFonts w:ascii="Arial" w:eastAsia="Arial" w:hAnsi="Arial" w:cs="Arial"/>
          <w:color w:val="000000"/>
          <w:u w:val="single"/>
        </w:rPr>
      </w:pPr>
      <w:r>
        <w:rPr>
          <w:rFonts w:ascii="Arial" w:eastAsia="Arial" w:hAnsi="Arial" w:cs="Arial"/>
          <w:color w:val="000000"/>
          <w:u w:val="single"/>
        </w:rPr>
        <w:t>DURATION OF DETENTION</w:t>
      </w:r>
    </w:p>
    <w:p w14:paraId="1E10862D" w14:textId="77777777" w:rsidR="00183D33" w:rsidRDefault="00183D33" w:rsidP="00183D33">
      <w:pPr>
        <w:ind w:right="150"/>
        <w:jc w:val="both"/>
        <w:rPr>
          <w:rFonts w:ascii="Arial" w:eastAsia="Arial" w:hAnsi="Arial" w:cs="Arial"/>
          <w:color w:val="000000"/>
          <w:u w:val="single"/>
        </w:rPr>
      </w:pPr>
    </w:p>
    <w:p w14:paraId="7AF8345A"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xml:space="preserve">When a student is assigned detention the term/duration of detention will end at the end of the school day. </w:t>
      </w:r>
    </w:p>
    <w:p w14:paraId="1EFD4FE4" w14:textId="77777777" w:rsidR="00183D33" w:rsidRDefault="00183D33" w:rsidP="00183D33">
      <w:pPr>
        <w:ind w:right="150"/>
        <w:jc w:val="both"/>
        <w:rPr>
          <w:rFonts w:ascii="Arial" w:eastAsia="Arial" w:hAnsi="Arial" w:cs="Arial"/>
          <w:color w:val="000000"/>
        </w:rPr>
      </w:pPr>
    </w:p>
    <w:p w14:paraId="76EEA695"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3C798A48" w14:textId="77777777" w:rsidR="00183D33" w:rsidRDefault="00183D33" w:rsidP="00183D33">
      <w:pPr>
        <w:ind w:right="150"/>
        <w:jc w:val="both"/>
        <w:rPr>
          <w:rFonts w:ascii="Arial" w:eastAsia="Arial" w:hAnsi="Arial" w:cs="Arial"/>
          <w:color w:val="000000"/>
        </w:rPr>
      </w:pPr>
      <w:r>
        <w:rPr>
          <w:rFonts w:ascii="Arial" w:eastAsia="Arial" w:hAnsi="Arial" w:cs="Arial"/>
          <w:color w:val="000000"/>
          <w:u w:val="single"/>
        </w:rPr>
        <w:t>FOR OFFENSES THAT ALLOW COUNSELING AS A DISPOSITION:</w:t>
      </w:r>
    </w:p>
    <w:p w14:paraId="1DBAB237"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 </w:t>
      </w:r>
    </w:p>
    <w:p w14:paraId="1E53BB74" w14:textId="77777777" w:rsidR="00183D33" w:rsidRDefault="00183D33" w:rsidP="00183D33">
      <w:pPr>
        <w:ind w:right="150"/>
        <w:jc w:val="both"/>
        <w:rPr>
          <w:rFonts w:ascii="Arial" w:eastAsia="Arial" w:hAnsi="Arial" w:cs="Arial"/>
          <w:color w:val="000000"/>
        </w:rPr>
      </w:pPr>
      <w:r>
        <w:rPr>
          <w:rFonts w:ascii="Arial" w:eastAsia="Arial" w:hAnsi="Arial" w:cs="Arial"/>
          <w:color w:val="000000"/>
        </w:rPr>
        <w:t>A counseling session could be simply a conference between the student, the principal/designee, and/or parent, or legal guardian, or it could be a referral to the school counselor when appropriate.</w:t>
      </w:r>
    </w:p>
    <w:p w14:paraId="1D637622" w14:textId="77777777" w:rsidR="00B86697" w:rsidRDefault="00B86697" w:rsidP="00183D33">
      <w:pPr>
        <w:ind w:right="150"/>
        <w:jc w:val="both"/>
        <w:rPr>
          <w:rFonts w:ascii="Arial" w:eastAsia="Arial" w:hAnsi="Arial" w:cs="Arial"/>
          <w:color w:val="000000"/>
        </w:rPr>
      </w:pPr>
    </w:p>
    <w:p w14:paraId="221A433F" w14:textId="77777777" w:rsidR="00B86697" w:rsidRDefault="00B86697" w:rsidP="00183D33">
      <w:pPr>
        <w:ind w:right="150"/>
        <w:jc w:val="both"/>
        <w:rPr>
          <w:rFonts w:ascii="Arial" w:eastAsia="Arial" w:hAnsi="Arial" w:cs="Arial"/>
          <w:color w:val="000000"/>
        </w:rPr>
      </w:pPr>
    </w:p>
    <w:p w14:paraId="66846310" w14:textId="17DD3347" w:rsidR="00B86697" w:rsidRDefault="00B86697" w:rsidP="00183D33">
      <w:pPr>
        <w:ind w:right="150"/>
        <w:jc w:val="both"/>
        <w:rPr>
          <w:rFonts w:ascii="Arial" w:eastAsia="Arial" w:hAnsi="Arial" w:cs="Arial"/>
          <w:color w:val="000000"/>
        </w:rPr>
      </w:pPr>
      <w:r>
        <w:rPr>
          <w:rFonts w:ascii="Arial" w:eastAsia="Arial" w:hAnsi="Arial" w:cs="Arial"/>
          <w:color w:val="000000"/>
        </w:rPr>
        <w:t>Approved: June 3, 2025</w:t>
      </w:r>
    </w:p>
    <w:p w14:paraId="0D4B11F5" w14:textId="6FD9CE24" w:rsidR="00183D33" w:rsidRDefault="00183D33" w:rsidP="00183D33">
      <w:pPr>
        <w:ind w:right="150"/>
        <w:jc w:val="both"/>
        <w:rPr>
          <w:rFonts w:ascii="Arial" w:eastAsia="Arial" w:hAnsi="Arial" w:cs="Arial"/>
          <w:color w:val="000000"/>
        </w:rPr>
      </w:pPr>
    </w:p>
    <w:p w14:paraId="57725A91" w14:textId="77777777" w:rsidR="006D1F39" w:rsidRPr="004104DB" w:rsidRDefault="006D1F39" w:rsidP="004104DB">
      <w:pPr>
        <w:tabs>
          <w:tab w:val="left" w:pos="-720"/>
          <w:tab w:val="left" w:pos="4320"/>
        </w:tabs>
        <w:suppressAutoHyphens/>
        <w:ind w:left="720" w:hanging="720"/>
        <w:jc w:val="both"/>
        <w:rPr>
          <w:rFonts w:ascii="Arial" w:hAnsi="Arial" w:cs="Arial"/>
          <w:spacing w:val="0"/>
        </w:rPr>
      </w:pPr>
    </w:p>
    <w:p w14:paraId="4B37EC6E" w14:textId="77777777" w:rsidR="00BD3CE3" w:rsidRPr="004104DB" w:rsidRDefault="00BD3CE3" w:rsidP="004104DB">
      <w:pPr>
        <w:tabs>
          <w:tab w:val="left" w:pos="-720"/>
          <w:tab w:val="left" w:pos="720"/>
        </w:tabs>
        <w:suppressAutoHyphens/>
        <w:jc w:val="both"/>
        <w:rPr>
          <w:rFonts w:ascii="Arial" w:hAnsi="Arial" w:cs="Arial"/>
          <w:spacing w:val="0"/>
        </w:rPr>
      </w:pPr>
    </w:p>
    <w:p w14:paraId="3B760523" w14:textId="4686B6A8" w:rsidR="006D1152" w:rsidRPr="004104DB" w:rsidRDefault="004F08E2" w:rsidP="004104DB">
      <w:pPr>
        <w:tabs>
          <w:tab w:val="left" w:pos="-720"/>
          <w:tab w:val="left" w:pos="720"/>
        </w:tabs>
        <w:suppressAutoHyphens/>
        <w:ind w:left="720" w:right="720" w:hanging="720"/>
        <w:jc w:val="both"/>
        <w:rPr>
          <w:rFonts w:ascii="Arial" w:hAnsi="Arial" w:cs="Arial"/>
          <w:spacing w:val="0"/>
          <w:lang w:val="sv-SE"/>
        </w:rPr>
      </w:pPr>
      <w:r w:rsidRPr="00A919CB">
        <w:rPr>
          <w:rFonts w:ascii="Arial" w:hAnsi="Arial" w:cs="Arial"/>
          <w:spacing w:val="0"/>
          <w:lang w:val="sv-SE"/>
        </w:rPr>
        <w:t>R</w:t>
      </w:r>
      <w:r w:rsidR="003E1D7D" w:rsidRPr="00A919CB">
        <w:rPr>
          <w:rFonts w:ascii="Arial" w:hAnsi="Arial" w:cs="Arial"/>
          <w:spacing w:val="0"/>
          <w:lang w:val="sv-SE"/>
        </w:rPr>
        <w:t xml:space="preserve">ef: </w:t>
      </w:r>
      <w:r w:rsidR="006D7699" w:rsidRPr="00A919CB">
        <w:rPr>
          <w:rFonts w:ascii="Arial" w:hAnsi="Arial" w:cs="Arial"/>
          <w:spacing w:val="0"/>
          <w:lang w:val="sv-SE"/>
        </w:rPr>
        <w:tab/>
      </w:r>
      <w:r w:rsidR="00651DCF" w:rsidRPr="00A919CB">
        <w:rPr>
          <w:rFonts w:ascii="Arial" w:hAnsi="Arial" w:cs="Arial"/>
          <w:spacing w:val="0"/>
          <w:lang w:val="sv-SE"/>
        </w:rPr>
        <w:t xml:space="preserve">La. </w:t>
      </w:r>
      <w:r w:rsidR="00651DCF" w:rsidRPr="004104DB">
        <w:rPr>
          <w:rFonts w:ascii="Arial" w:hAnsi="Arial" w:cs="Arial"/>
          <w:spacing w:val="0"/>
          <w:lang w:val="sv-SE"/>
        </w:rPr>
        <w:t>Rev. Stat. Ann. §</w:t>
      </w:r>
      <w:r w:rsidR="007C13D8" w:rsidRPr="004104DB">
        <w:rPr>
          <w:rFonts w:ascii="Arial" w:hAnsi="Arial" w:cs="Arial"/>
          <w:spacing w:val="0"/>
          <w:lang w:val="sv-SE"/>
        </w:rPr>
        <w:t>17:416.1</w:t>
      </w:r>
      <w:r w:rsidR="00882702" w:rsidRPr="004104DB">
        <w:rPr>
          <w:rFonts w:ascii="Arial" w:hAnsi="Arial" w:cs="Arial"/>
          <w:spacing w:val="0"/>
          <w:lang w:val="sv-SE"/>
        </w:rPr>
        <w:t>3</w:t>
      </w:r>
      <w:r w:rsidR="007C13D8" w:rsidRPr="004104DB">
        <w:rPr>
          <w:rFonts w:ascii="Arial" w:hAnsi="Arial" w:cs="Arial"/>
          <w:spacing w:val="0"/>
          <w:lang w:val="sv-SE"/>
        </w:rPr>
        <w:t xml:space="preserve">; </w:t>
      </w:r>
      <w:r w:rsidR="003E1D7D" w:rsidRPr="004104DB">
        <w:rPr>
          <w:rFonts w:ascii="Arial" w:hAnsi="Arial" w:cs="Arial"/>
          <w:spacing w:val="0"/>
          <w:lang w:val="sv-SE"/>
        </w:rPr>
        <w:t>Board minutes,</w:t>
      </w:r>
      <w:r w:rsidR="00B86697">
        <w:rPr>
          <w:rFonts w:ascii="Arial" w:hAnsi="Arial" w:cs="Arial"/>
          <w:spacing w:val="0"/>
          <w:lang w:val="sv-SE"/>
        </w:rPr>
        <w:t xml:space="preserve"> 6-3-25.</w:t>
      </w:r>
    </w:p>
    <w:sectPr w:rsidR="006D1152" w:rsidRPr="004104DB" w:rsidSect="00225B7E">
      <w:headerReference w:type="even" r:id="rId13"/>
      <w:headerReference w:type="default" r:id="rId14"/>
      <w:footerReference w:type="even" r:id="rId15"/>
      <w:footerReference w:type="default" r:id="rId16"/>
      <w:headerReference w:type="first" r:id="rId17"/>
      <w:footerReference w:type="first" r:id="rId18"/>
      <w:pgSz w:w="12240" w:h="15840"/>
      <w:pgMar w:top="1440" w:right="720" w:bottom="153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7D68" w14:textId="77777777" w:rsidR="00560780" w:rsidRDefault="00560780">
      <w:pPr>
        <w:spacing w:line="20" w:lineRule="exact"/>
      </w:pPr>
    </w:p>
  </w:endnote>
  <w:endnote w:type="continuationSeparator" w:id="0">
    <w:p w14:paraId="2B027389" w14:textId="77777777" w:rsidR="00560780" w:rsidRDefault="00560780" w:rsidP="006D1152">
      <w:r>
        <w:t xml:space="preserve"> </w:t>
      </w:r>
    </w:p>
  </w:endnote>
  <w:endnote w:type="continuationNotice" w:id="1">
    <w:p w14:paraId="46CC3067" w14:textId="77777777" w:rsidR="00560780" w:rsidRDefault="00560780" w:rsidP="006D11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4607" w14:textId="77777777" w:rsidR="004460AD" w:rsidRDefault="004460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232D" w14:textId="355AC2E9" w:rsidR="006A7D7B" w:rsidRPr="00E702AB" w:rsidRDefault="003B3209" w:rsidP="00C8178D">
    <w:pPr>
      <w:pStyle w:val="Footer"/>
      <w:tabs>
        <w:tab w:val="clear" w:pos="4320"/>
        <w:tab w:val="clear" w:pos="8640"/>
        <w:tab w:val="right" w:pos="9360"/>
      </w:tabs>
      <w:rPr>
        <w:rFonts w:ascii="Arial" w:hAnsi="Arial" w:cs="Arial"/>
      </w:rPr>
    </w:pPr>
    <w:r>
      <w:rPr>
        <w:rFonts w:ascii="Arial" w:hAnsi="Arial" w:cs="Arial"/>
      </w:rPr>
      <w:t>Morehouse</w:t>
    </w:r>
    <w:r w:rsidR="006A7D7B" w:rsidRPr="00E702AB">
      <w:rPr>
        <w:rFonts w:ascii="Arial" w:hAnsi="Arial" w:cs="Arial"/>
      </w:rPr>
      <w:t xml:space="preserve"> Parish School Board</w:t>
    </w:r>
    <w:r w:rsidR="006A7D7B">
      <w:rPr>
        <w:rFonts w:ascii="Arial" w:hAnsi="Arial" w:cs="Arial"/>
      </w:rPr>
      <w:t xml:space="preserve">                                                                                   </w:t>
    </w:r>
    <w:r w:rsidR="006A7D7B" w:rsidRPr="00E702AB">
      <w:rPr>
        <w:rFonts w:ascii="Arial" w:hAnsi="Arial" w:cs="Arial"/>
      </w:rPr>
      <w:fldChar w:fldCharType="begin"/>
    </w:r>
    <w:r w:rsidR="006A7D7B" w:rsidRPr="00E702AB">
      <w:rPr>
        <w:rFonts w:ascii="Arial" w:hAnsi="Arial" w:cs="Arial"/>
      </w:rPr>
      <w:instrText xml:space="preserve"> PAGE </w:instrText>
    </w:r>
    <w:r w:rsidR="006A7D7B" w:rsidRPr="00E702AB">
      <w:rPr>
        <w:rFonts w:ascii="Arial" w:hAnsi="Arial" w:cs="Arial"/>
      </w:rPr>
      <w:fldChar w:fldCharType="separate"/>
    </w:r>
    <w:r w:rsidR="00A919CB">
      <w:rPr>
        <w:rFonts w:ascii="Arial" w:hAnsi="Arial" w:cs="Arial"/>
        <w:noProof/>
      </w:rPr>
      <w:t>16</w:t>
    </w:r>
    <w:r w:rsidR="006A7D7B" w:rsidRPr="00E702AB">
      <w:rPr>
        <w:rFonts w:ascii="Arial" w:hAnsi="Arial" w:cs="Arial"/>
      </w:rPr>
      <w:fldChar w:fldCharType="end"/>
    </w:r>
    <w:r w:rsidR="006A7D7B" w:rsidRPr="00E702AB">
      <w:rPr>
        <w:rFonts w:ascii="Arial" w:hAnsi="Arial" w:cs="Arial"/>
      </w:rPr>
      <w:t xml:space="preserve"> of </w:t>
    </w:r>
    <w:r w:rsidR="006A7D7B" w:rsidRPr="00E702AB">
      <w:rPr>
        <w:rFonts w:ascii="Arial" w:hAnsi="Arial" w:cs="Arial"/>
      </w:rPr>
      <w:fldChar w:fldCharType="begin"/>
    </w:r>
    <w:r w:rsidR="006A7D7B" w:rsidRPr="00E702AB">
      <w:rPr>
        <w:rFonts w:ascii="Arial" w:hAnsi="Arial" w:cs="Arial"/>
      </w:rPr>
      <w:instrText xml:space="preserve"> NUMPAGES </w:instrText>
    </w:r>
    <w:r w:rsidR="006A7D7B" w:rsidRPr="00E702AB">
      <w:rPr>
        <w:rFonts w:ascii="Arial" w:hAnsi="Arial" w:cs="Arial"/>
      </w:rPr>
      <w:fldChar w:fldCharType="separate"/>
    </w:r>
    <w:r w:rsidR="00A919CB">
      <w:rPr>
        <w:rFonts w:ascii="Arial" w:hAnsi="Arial" w:cs="Arial"/>
        <w:noProof/>
      </w:rPr>
      <w:t>17</w:t>
    </w:r>
    <w:r w:rsidR="006A7D7B" w:rsidRPr="00E702AB">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9ADDD" w14:textId="77777777" w:rsidR="004460AD" w:rsidRDefault="004460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01DC" w14:textId="77777777" w:rsidR="00560780" w:rsidRDefault="00560780" w:rsidP="006D1152">
      <w:r>
        <w:separator/>
      </w:r>
    </w:p>
  </w:footnote>
  <w:footnote w:type="continuationSeparator" w:id="0">
    <w:p w14:paraId="2888C083" w14:textId="77777777" w:rsidR="00560780" w:rsidRDefault="00560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58F2" w14:textId="77777777" w:rsidR="004460AD" w:rsidRDefault="004460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05B79" w14:textId="2074C221" w:rsidR="006A7D7B" w:rsidRPr="00E702AB" w:rsidRDefault="006A7D7B" w:rsidP="00E423FB">
    <w:pPr>
      <w:pStyle w:val="Header"/>
      <w:tabs>
        <w:tab w:val="left" w:pos="9360"/>
      </w:tabs>
      <w:ind w:right="720"/>
      <w:jc w:val="right"/>
      <w:rPr>
        <w:rFonts w:ascii="Arial" w:hAnsi="Arial" w:cs="Arial"/>
        <w:b/>
      </w:rPr>
    </w:pPr>
    <w:r w:rsidRPr="00E702AB">
      <w:rPr>
        <w:rFonts w:ascii="Arial" w:hAnsi="Arial" w:cs="Arial"/>
        <w:b/>
      </w:rPr>
      <w:t>FILE:  JCDA</w:t>
    </w:r>
  </w:p>
  <w:p w14:paraId="7031E195" w14:textId="77777777" w:rsidR="006A7D7B" w:rsidRPr="00E702AB" w:rsidRDefault="006A7D7B" w:rsidP="00E423FB">
    <w:pPr>
      <w:pStyle w:val="Header"/>
      <w:ind w:right="720"/>
      <w:jc w:val="right"/>
      <w:rPr>
        <w:rFonts w:ascii="Arial" w:hAnsi="Arial" w:cs="Arial"/>
        <w:b/>
      </w:rPr>
    </w:pPr>
    <w:r w:rsidRPr="00E702AB">
      <w:rPr>
        <w:rFonts w:ascii="Arial" w:hAnsi="Arial" w:cs="Arial"/>
        <w:b/>
      </w:rPr>
      <w:t xml:space="preserve">Cf: </w:t>
    </w:r>
    <w:r>
      <w:rPr>
        <w:rFonts w:ascii="Arial" w:hAnsi="Arial" w:cs="Arial"/>
        <w:b/>
      </w:rPr>
      <w:t xml:space="preserve"> IDFA, JCD, JD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40157" w14:textId="77777777" w:rsidR="004460AD" w:rsidRDefault="00446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name w:val="AutoList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5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15:restartNumberingAfterBreak="0">
    <w:nsid w:val="00000003"/>
    <w:multiLevelType w:val="multilevel"/>
    <w:tmpl w:val="00000000"/>
    <w:name w:val="AutoList5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0000004"/>
    <w:multiLevelType w:val="multilevel"/>
    <w:tmpl w:val="00000000"/>
    <w:name w:val="AutoList5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000005"/>
    <w:multiLevelType w:val="multilevel"/>
    <w:tmpl w:val="00000000"/>
    <w:name w:val="AutoList3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0000006"/>
    <w:multiLevelType w:val="multilevel"/>
    <w:tmpl w:val="00000000"/>
    <w:name w:val="AutoList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15:restartNumberingAfterBreak="0">
    <w:nsid w:val="00000007"/>
    <w:multiLevelType w:val="multilevel"/>
    <w:tmpl w:val="00000000"/>
    <w:name w:val="AutoList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15:restartNumberingAfterBreak="0">
    <w:nsid w:val="0000000E"/>
    <w:multiLevelType w:val="multilevel"/>
    <w:tmpl w:val="00000000"/>
    <w:name w:val="AutoList6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15:restartNumberingAfterBreak="0">
    <w:nsid w:val="0000000F"/>
    <w:multiLevelType w:val="multilevel"/>
    <w:tmpl w:val="00000000"/>
    <w:name w:val="AutoList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15:restartNumberingAfterBreak="0">
    <w:nsid w:val="00000010"/>
    <w:multiLevelType w:val="multilevel"/>
    <w:tmpl w:val="00000000"/>
    <w:name w:val="AutoList6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15:restartNumberingAfterBreak="0">
    <w:nsid w:val="00000011"/>
    <w:multiLevelType w:val="multilevel"/>
    <w:tmpl w:val="00000000"/>
    <w:name w:val="AutoList6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12"/>
    <w:multiLevelType w:val="multilevel"/>
    <w:tmpl w:val="00000000"/>
    <w:name w:val="AutoList6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0000013"/>
    <w:multiLevelType w:val="multilevel"/>
    <w:tmpl w:val="00000000"/>
    <w:name w:val="AutoList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15:restartNumberingAfterBreak="0">
    <w:nsid w:val="00000014"/>
    <w:multiLevelType w:val="multilevel"/>
    <w:tmpl w:val="00000000"/>
    <w:name w:val="AutoList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15:restartNumberingAfterBreak="0">
    <w:nsid w:val="00000015"/>
    <w:multiLevelType w:val="multilevel"/>
    <w:tmpl w:val="00000000"/>
    <w:name w:val="AutoList6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15:restartNumberingAfterBreak="0">
    <w:nsid w:val="00000016"/>
    <w:multiLevelType w:val="multilevel"/>
    <w:tmpl w:val="00000000"/>
    <w:name w:val="AutoList6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15:restartNumberingAfterBreak="0">
    <w:nsid w:val="00000017"/>
    <w:multiLevelType w:val="multilevel"/>
    <w:tmpl w:val="00000000"/>
    <w:name w:val="AutoList6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15:restartNumberingAfterBreak="0">
    <w:nsid w:val="00000018"/>
    <w:multiLevelType w:val="multilevel"/>
    <w:tmpl w:val="00000000"/>
    <w:name w:val="AutoList6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15:restartNumberingAfterBreak="0">
    <w:nsid w:val="00000019"/>
    <w:multiLevelType w:val="multilevel"/>
    <w:tmpl w:val="00000000"/>
    <w:name w:val="AutoList6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15:restartNumberingAfterBreak="0">
    <w:nsid w:val="0000001A"/>
    <w:multiLevelType w:val="multilevel"/>
    <w:tmpl w:val="00000000"/>
    <w:name w:val="AutoList5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15:restartNumberingAfterBreak="0">
    <w:nsid w:val="0000001B"/>
    <w:multiLevelType w:val="multilevel"/>
    <w:tmpl w:val="00000000"/>
    <w:name w:val="AutoList5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15:restartNumberingAfterBreak="0">
    <w:nsid w:val="0000001C"/>
    <w:multiLevelType w:val="multilevel"/>
    <w:tmpl w:val="00000000"/>
    <w:name w:val="AutoList5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15:restartNumberingAfterBreak="0">
    <w:nsid w:val="0000001D"/>
    <w:multiLevelType w:val="multilevel"/>
    <w:tmpl w:val="00000000"/>
    <w:name w:val="AutoList56"/>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15:restartNumberingAfterBreak="0">
    <w:nsid w:val="0000001F"/>
    <w:multiLevelType w:val="multilevel"/>
    <w:tmpl w:val="00000000"/>
    <w:name w:val="AutoList5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5" w15:restartNumberingAfterBreak="0">
    <w:nsid w:val="04F25617"/>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15:restartNumberingAfterBreak="0">
    <w:nsid w:val="09715BF6"/>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15:restartNumberingAfterBreak="0">
    <w:nsid w:val="0D4828D8"/>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15:restartNumberingAfterBreak="0">
    <w:nsid w:val="0F736F42"/>
    <w:multiLevelType w:val="hybridMultilevel"/>
    <w:tmpl w:val="55E0EAA0"/>
    <w:lvl w:ilvl="0" w:tplc="62140454">
      <w:start w:val="3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5713CCE"/>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15:restartNumberingAfterBreak="0">
    <w:nsid w:val="1C1D4186"/>
    <w:multiLevelType w:val="hybridMultilevel"/>
    <w:tmpl w:val="03F2C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0034B77"/>
    <w:multiLevelType w:val="multilevel"/>
    <w:tmpl w:val="8D7C6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0423D5E"/>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15:restartNumberingAfterBreak="0">
    <w:nsid w:val="3116686E"/>
    <w:multiLevelType w:val="hybridMultilevel"/>
    <w:tmpl w:val="A7366EF4"/>
    <w:lvl w:ilvl="0" w:tplc="7686939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4" w15:restartNumberingAfterBreak="0">
    <w:nsid w:val="37B305B7"/>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15:restartNumberingAfterBreak="0">
    <w:nsid w:val="39AD72CE"/>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15:restartNumberingAfterBreak="0">
    <w:nsid w:val="468B0811"/>
    <w:multiLevelType w:val="multilevel"/>
    <w:tmpl w:val="39CA5B36"/>
    <w:lvl w:ilvl="0">
      <w:start w:val="39"/>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BFF4C30"/>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15:restartNumberingAfterBreak="0">
    <w:nsid w:val="54D70FF0"/>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15:restartNumberingAfterBreak="0">
    <w:nsid w:val="553346D2"/>
    <w:multiLevelType w:val="hybridMultilevel"/>
    <w:tmpl w:val="39CA5B36"/>
    <w:lvl w:ilvl="0" w:tplc="CDDE6580">
      <w:start w:val="39"/>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6A469C9"/>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16cid:durableId="305357339">
    <w:abstractNumId w:val="24"/>
  </w:num>
  <w:num w:numId="2" w16cid:durableId="362050739">
    <w:abstractNumId w:val="0"/>
    <w:lvlOverride w:ilvl="0">
      <w:startOverride w:val="14"/>
      <w:lvl w:ilvl="0">
        <w:start w:val="14"/>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16cid:durableId="1727096501">
    <w:abstractNumId w:val="1"/>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16cid:durableId="1825781243">
    <w:abstractNumId w:val="2"/>
    <w:lvlOverride w:ilvl="0">
      <w:startOverride w:val="4"/>
      <w:lvl w:ilvl="0">
        <w:start w:val="4"/>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16cid:durableId="376588965">
    <w:abstractNumId w:val="3"/>
    <w:lvlOverride w:ilvl="0">
      <w:startOverride w:val="6"/>
      <w:lvl w:ilvl="0">
        <w:start w:val="6"/>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16cid:durableId="1717047493">
    <w:abstractNumId w:val="4"/>
    <w:lvlOverride w:ilvl="0">
      <w:startOverride w:val="7"/>
      <w:lvl w:ilvl="0">
        <w:start w:val="7"/>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16cid:durableId="1153106652">
    <w:abstractNumId w:val="5"/>
    <w:lvlOverride w:ilvl="0">
      <w:startOverride w:val="8"/>
      <w:lvl w:ilvl="0">
        <w:start w:val="8"/>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16cid:durableId="2074353372">
    <w:abstractNumId w:val="6"/>
    <w:lvlOverride w:ilvl="0">
      <w:startOverride w:val="9"/>
      <w:lvl w:ilvl="0">
        <w:start w:val="9"/>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16cid:durableId="1026100808">
    <w:abstractNumId w:val="7"/>
    <w:lvlOverride w:ilvl="0">
      <w:startOverride w:val="17"/>
      <w:lvl w:ilvl="0">
        <w:start w:val="17"/>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16cid:durableId="1816877508">
    <w:abstractNumId w:val="8"/>
    <w:lvlOverride w:ilvl="0">
      <w:startOverride w:val="18"/>
      <w:lvl w:ilvl="0">
        <w:start w:val="18"/>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16cid:durableId="102507043">
    <w:abstractNumId w:val="9"/>
    <w:lvlOverride w:ilvl="0">
      <w:startOverride w:val="20"/>
      <w:lvl w:ilvl="0">
        <w:start w:val="20"/>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16cid:durableId="311182353">
    <w:abstractNumId w:val="10"/>
    <w:lvlOverride w:ilvl="0">
      <w:startOverride w:val="25"/>
      <w:lvl w:ilvl="0">
        <w:start w:val="25"/>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16cid:durableId="955991535">
    <w:abstractNumId w:val="11"/>
    <w:lvlOverride w:ilvl="0">
      <w:startOverride w:val="28"/>
      <w:lvl w:ilvl="0">
        <w:start w:val="28"/>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16cid:durableId="165750637">
    <w:abstractNumId w:val="12"/>
    <w:lvlOverride w:ilvl="0">
      <w:startOverride w:val="29"/>
      <w:lvl w:ilvl="0">
        <w:start w:val="29"/>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16cid:durableId="1005939294">
    <w:abstractNumId w:val="13"/>
    <w:lvlOverride w:ilvl="0">
      <w:startOverride w:val="35"/>
      <w:lvl w:ilvl="0">
        <w:start w:val="35"/>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16cid:durableId="1440492916">
    <w:abstractNumId w:val="14"/>
    <w:lvlOverride w:ilvl="0">
      <w:startOverride w:val="36"/>
      <w:lvl w:ilvl="0">
        <w:start w:val="36"/>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16cid:durableId="48653108">
    <w:abstractNumId w:val="15"/>
    <w:lvlOverride w:ilvl="0">
      <w:startOverride w:val="37"/>
      <w:lvl w:ilvl="0">
        <w:start w:val="37"/>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16cid:durableId="1179153757">
    <w:abstractNumId w:val="16"/>
    <w:lvlOverride w:ilvl="0">
      <w:startOverride w:val="38"/>
      <w:lvl w:ilvl="0">
        <w:start w:val="38"/>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16cid:durableId="740954483">
    <w:abstractNumId w:val="17"/>
    <w:lvlOverride w:ilvl="0">
      <w:startOverride w:val="39"/>
      <w:lvl w:ilvl="0">
        <w:start w:val="39"/>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16cid:durableId="711686614">
    <w:abstractNumId w:val="18"/>
    <w:lvlOverride w:ilvl="0">
      <w:startOverride w:val="40"/>
      <w:lvl w:ilvl="0">
        <w:start w:val="40"/>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16cid:durableId="1525753525">
    <w:abstractNumId w:val="19"/>
    <w:lvlOverride w:ilvl="0">
      <w:startOverride w:val="41"/>
      <w:lvl w:ilvl="0">
        <w:start w:val="4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16cid:durableId="1631277573">
    <w:abstractNumId w:val="20"/>
    <w:lvlOverride w:ilvl="0">
      <w:startOverride w:val="42"/>
      <w:lvl w:ilvl="0">
        <w:start w:val="42"/>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16cid:durableId="486552564">
    <w:abstractNumId w:val="21"/>
    <w:lvlOverride w:ilvl="0">
      <w:startOverride w:val="44"/>
      <w:lvl w:ilvl="0">
        <w:start w:val="44"/>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16cid:durableId="1501191505">
    <w:abstractNumId w:val="22"/>
    <w:lvlOverride w:ilvl="0">
      <w:startOverride w:val="45"/>
      <w:lvl w:ilvl="0">
        <w:start w:val="45"/>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16cid:durableId="1725568896">
    <w:abstractNumId w:val="23"/>
    <w:lvlOverride w:ilvl="0">
      <w:startOverride w:val="50"/>
      <w:lvl w:ilvl="0">
        <w:start w:val="50"/>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16cid:durableId="2098670166">
    <w:abstractNumId w:val="26"/>
  </w:num>
  <w:num w:numId="27" w16cid:durableId="1188132723">
    <w:abstractNumId w:val="32"/>
  </w:num>
  <w:num w:numId="28" w16cid:durableId="227375576">
    <w:abstractNumId w:val="34"/>
  </w:num>
  <w:num w:numId="29" w16cid:durableId="330061897">
    <w:abstractNumId w:val="27"/>
  </w:num>
  <w:num w:numId="30" w16cid:durableId="1579291423">
    <w:abstractNumId w:val="28"/>
  </w:num>
  <w:num w:numId="31" w16cid:durableId="2123721894">
    <w:abstractNumId w:val="39"/>
  </w:num>
  <w:num w:numId="32" w16cid:durableId="740063265">
    <w:abstractNumId w:val="40"/>
  </w:num>
  <w:num w:numId="33" w16cid:durableId="527374733">
    <w:abstractNumId w:val="25"/>
  </w:num>
  <w:num w:numId="34" w16cid:durableId="1253514504">
    <w:abstractNumId w:val="35"/>
  </w:num>
  <w:num w:numId="35" w16cid:durableId="2125421072">
    <w:abstractNumId w:val="29"/>
  </w:num>
  <w:num w:numId="36" w16cid:durableId="543106226">
    <w:abstractNumId w:val="37"/>
  </w:num>
  <w:num w:numId="37" w16cid:durableId="1156461612">
    <w:abstractNumId w:val="38"/>
  </w:num>
  <w:num w:numId="38" w16cid:durableId="282659735">
    <w:abstractNumId w:val="30"/>
  </w:num>
  <w:num w:numId="39" w16cid:durableId="832647931">
    <w:abstractNumId w:val="36"/>
  </w:num>
  <w:num w:numId="40" w16cid:durableId="1910572733">
    <w:abstractNumId w:val="31"/>
  </w:num>
  <w:num w:numId="41" w16cid:durableId="15193485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52"/>
    <w:rsid w:val="00002B9B"/>
    <w:rsid w:val="00016C5F"/>
    <w:rsid w:val="00024995"/>
    <w:rsid w:val="00037C92"/>
    <w:rsid w:val="00045FD0"/>
    <w:rsid w:val="00051492"/>
    <w:rsid w:val="0005537A"/>
    <w:rsid w:val="00057A15"/>
    <w:rsid w:val="000600DA"/>
    <w:rsid w:val="000659BF"/>
    <w:rsid w:val="000839AB"/>
    <w:rsid w:val="00084915"/>
    <w:rsid w:val="000863BF"/>
    <w:rsid w:val="0009417F"/>
    <w:rsid w:val="000A22E2"/>
    <w:rsid w:val="000B0776"/>
    <w:rsid w:val="000C2C19"/>
    <w:rsid w:val="000D1E81"/>
    <w:rsid w:val="000D7A8E"/>
    <w:rsid w:val="000F6293"/>
    <w:rsid w:val="00105B8F"/>
    <w:rsid w:val="00106645"/>
    <w:rsid w:val="00114E0F"/>
    <w:rsid w:val="0012384B"/>
    <w:rsid w:val="00130AF5"/>
    <w:rsid w:val="00131017"/>
    <w:rsid w:val="00150A76"/>
    <w:rsid w:val="00156921"/>
    <w:rsid w:val="00157764"/>
    <w:rsid w:val="00163164"/>
    <w:rsid w:val="0016403F"/>
    <w:rsid w:val="00174249"/>
    <w:rsid w:val="001805D6"/>
    <w:rsid w:val="0018312D"/>
    <w:rsid w:val="00183141"/>
    <w:rsid w:val="00183D33"/>
    <w:rsid w:val="001952E8"/>
    <w:rsid w:val="001B6AF7"/>
    <w:rsid w:val="001B784A"/>
    <w:rsid w:val="001C0998"/>
    <w:rsid w:val="001C39B5"/>
    <w:rsid w:val="001E3D0C"/>
    <w:rsid w:val="001F1118"/>
    <w:rsid w:val="001F28C1"/>
    <w:rsid w:val="001F4D3A"/>
    <w:rsid w:val="001F581D"/>
    <w:rsid w:val="00214D2E"/>
    <w:rsid w:val="002242F4"/>
    <w:rsid w:val="00225B7E"/>
    <w:rsid w:val="00227416"/>
    <w:rsid w:val="00242ECD"/>
    <w:rsid w:val="00243A84"/>
    <w:rsid w:val="002859D6"/>
    <w:rsid w:val="00296EC3"/>
    <w:rsid w:val="002A4E4C"/>
    <w:rsid w:val="002C25CE"/>
    <w:rsid w:val="002D19AD"/>
    <w:rsid w:val="002D5820"/>
    <w:rsid w:val="002E58DA"/>
    <w:rsid w:val="002E6AD6"/>
    <w:rsid w:val="002F34EC"/>
    <w:rsid w:val="002F387C"/>
    <w:rsid w:val="00310A78"/>
    <w:rsid w:val="00337A38"/>
    <w:rsid w:val="00352D3A"/>
    <w:rsid w:val="00355D1A"/>
    <w:rsid w:val="00360A02"/>
    <w:rsid w:val="0036406C"/>
    <w:rsid w:val="00367A5A"/>
    <w:rsid w:val="00373253"/>
    <w:rsid w:val="00382229"/>
    <w:rsid w:val="003824F5"/>
    <w:rsid w:val="00382EFA"/>
    <w:rsid w:val="00384A18"/>
    <w:rsid w:val="003877DB"/>
    <w:rsid w:val="00392759"/>
    <w:rsid w:val="00395AE8"/>
    <w:rsid w:val="003A6A23"/>
    <w:rsid w:val="003B3209"/>
    <w:rsid w:val="003C399A"/>
    <w:rsid w:val="003C7F05"/>
    <w:rsid w:val="003D2A13"/>
    <w:rsid w:val="003D2A45"/>
    <w:rsid w:val="003D499B"/>
    <w:rsid w:val="003E0658"/>
    <w:rsid w:val="003E0A45"/>
    <w:rsid w:val="003E0FAD"/>
    <w:rsid w:val="003E1D7D"/>
    <w:rsid w:val="003F21AD"/>
    <w:rsid w:val="003F771B"/>
    <w:rsid w:val="004022D2"/>
    <w:rsid w:val="0040657C"/>
    <w:rsid w:val="004104DB"/>
    <w:rsid w:val="00417324"/>
    <w:rsid w:val="00424B81"/>
    <w:rsid w:val="00425D4C"/>
    <w:rsid w:val="00427892"/>
    <w:rsid w:val="004460AD"/>
    <w:rsid w:val="0046168B"/>
    <w:rsid w:val="0046766C"/>
    <w:rsid w:val="00485E71"/>
    <w:rsid w:val="00486013"/>
    <w:rsid w:val="00487A59"/>
    <w:rsid w:val="004937FD"/>
    <w:rsid w:val="004A47A1"/>
    <w:rsid w:val="004B1D89"/>
    <w:rsid w:val="004C0666"/>
    <w:rsid w:val="004C093F"/>
    <w:rsid w:val="004C784C"/>
    <w:rsid w:val="004E5845"/>
    <w:rsid w:val="004E6B60"/>
    <w:rsid w:val="004F08E2"/>
    <w:rsid w:val="004F3D97"/>
    <w:rsid w:val="00506B11"/>
    <w:rsid w:val="00513D2D"/>
    <w:rsid w:val="00516B56"/>
    <w:rsid w:val="005211A0"/>
    <w:rsid w:val="005223B6"/>
    <w:rsid w:val="00526023"/>
    <w:rsid w:val="0053632C"/>
    <w:rsid w:val="00537116"/>
    <w:rsid w:val="00541D52"/>
    <w:rsid w:val="00543DF2"/>
    <w:rsid w:val="0055300C"/>
    <w:rsid w:val="00557AD9"/>
    <w:rsid w:val="00560470"/>
    <w:rsid w:val="00560780"/>
    <w:rsid w:val="00566E71"/>
    <w:rsid w:val="00582772"/>
    <w:rsid w:val="00593409"/>
    <w:rsid w:val="005A2931"/>
    <w:rsid w:val="005A2C61"/>
    <w:rsid w:val="005C122F"/>
    <w:rsid w:val="005D6C02"/>
    <w:rsid w:val="005F4100"/>
    <w:rsid w:val="005F5DB0"/>
    <w:rsid w:val="00600DC7"/>
    <w:rsid w:val="0060764B"/>
    <w:rsid w:val="00616424"/>
    <w:rsid w:val="006210F4"/>
    <w:rsid w:val="00621206"/>
    <w:rsid w:val="006225DC"/>
    <w:rsid w:val="0063085B"/>
    <w:rsid w:val="00651DCF"/>
    <w:rsid w:val="00660582"/>
    <w:rsid w:val="0066068C"/>
    <w:rsid w:val="00673342"/>
    <w:rsid w:val="00673A38"/>
    <w:rsid w:val="00683EA5"/>
    <w:rsid w:val="00687DB1"/>
    <w:rsid w:val="006907F1"/>
    <w:rsid w:val="00691080"/>
    <w:rsid w:val="006A7883"/>
    <w:rsid w:val="006A7D7B"/>
    <w:rsid w:val="006B092C"/>
    <w:rsid w:val="006B2C8C"/>
    <w:rsid w:val="006B6C57"/>
    <w:rsid w:val="006B791F"/>
    <w:rsid w:val="006C2078"/>
    <w:rsid w:val="006D1152"/>
    <w:rsid w:val="006D1F39"/>
    <w:rsid w:val="006D52F4"/>
    <w:rsid w:val="006D558A"/>
    <w:rsid w:val="006D7699"/>
    <w:rsid w:val="006D79E3"/>
    <w:rsid w:val="006E1B5B"/>
    <w:rsid w:val="006F5861"/>
    <w:rsid w:val="007168E0"/>
    <w:rsid w:val="00716B62"/>
    <w:rsid w:val="00716D17"/>
    <w:rsid w:val="007237F0"/>
    <w:rsid w:val="00735491"/>
    <w:rsid w:val="00737411"/>
    <w:rsid w:val="00740226"/>
    <w:rsid w:val="00741D29"/>
    <w:rsid w:val="00746421"/>
    <w:rsid w:val="00747302"/>
    <w:rsid w:val="00753364"/>
    <w:rsid w:val="00754E4C"/>
    <w:rsid w:val="00762B33"/>
    <w:rsid w:val="00786120"/>
    <w:rsid w:val="00792BE5"/>
    <w:rsid w:val="007A12CF"/>
    <w:rsid w:val="007A40A3"/>
    <w:rsid w:val="007A4E1E"/>
    <w:rsid w:val="007A5D15"/>
    <w:rsid w:val="007A6531"/>
    <w:rsid w:val="007A7843"/>
    <w:rsid w:val="007B12EF"/>
    <w:rsid w:val="007B7ED0"/>
    <w:rsid w:val="007C028B"/>
    <w:rsid w:val="007C13D8"/>
    <w:rsid w:val="007C1EDB"/>
    <w:rsid w:val="007F2E43"/>
    <w:rsid w:val="007F347D"/>
    <w:rsid w:val="007F3B16"/>
    <w:rsid w:val="00807AF5"/>
    <w:rsid w:val="00807E93"/>
    <w:rsid w:val="0082089D"/>
    <w:rsid w:val="00822B43"/>
    <w:rsid w:val="00825261"/>
    <w:rsid w:val="00837EFF"/>
    <w:rsid w:val="00841834"/>
    <w:rsid w:val="0085217E"/>
    <w:rsid w:val="008531AD"/>
    <w:rsid w:val="00861113"/>
    <w:rsid w:val="00865B9E"/>
    <w:rsid w:val="00882702"/>
    <w:rsid w:val="00883041"/>
    <w:rsid w:val="008B21EA"/>
    <w:rsid w:val="008D2463"/>
    <w:rsid w:val="008D516D"/>
    <w:rsid w:val="008E2C5E"/>
    <w:rsid w:val="008F06B0"/>
    <w:rsid w:val="008F1145"/>
    <w:rsid w:val="008F449D"/>
    <w:rsid w:val="00905551"/>
    <w:rsid w:val="009056E6"/>
    <w:rsid w:val="00911582"/>
    <w:rsid w:val="00911900"/>
    <w:rsid w:val="00931468"/>
    <w:rsid w:val="009329DB"/>
    <w:rsid w:val="00932F4B"/>
    <w:rsid w:val="00936E90"/>
    <w:rsid w:val="00936F99"/>
    <w:rsid w:val="00963C70"/>
    <w:rsid w:val="0096735B"/>
    <w:rsid w:val="00970240"/>
    <w:rsid w:val="00982210"/>
    <w:rsid w:val="009A0E82"/>
    <w:rsid w:val="009A3820"/>
    <w:rsid w:val="009B29C4"/>
    <w:rsid w:val="009F32E8"/>
    <w:rsid w:val="009F353C"/>
    <w:rsid w:val="00A04666"/>
    <w:rsid w:val="00A10ABA"/>
    <w:rsid w:val="00A14B34"/>
    <w:rsid w:val="00A22648"/>
    <w:rsid w:val="00A400CD"/>
    <w:rsid w:val="00A51424"/>
    <w:rsid w:val="00A552EE"/>
    <w:rsid w:val="00A56CFB"/>
    <w:rsid w:val="00A56DB0"/>
    <w:rsid w:val="00A57800"/>
    <w:rsid w:val="00A61F70"/>
    <w:rsid w:val="00A63740"/>
    <w:rsid w:val="00A702C7"/>
    <w:rsid w:val="00A81758"/>
    <w:rsid w:val="00A856EF"/>
    <w:rsid w:val="00A85E1B"/>
    <w:rsid w:val="00A864C0"/>
    <w:rsid w:val="00A919CB"/>
    <w:rsid w:val="00AA5E10"/>
    <w:rsid w:val="00AC1FED"/>
    <w:rsid w:val="00AC2858"/>
    <w:rsid w:val="00AC7D15"/>
    <w:rsid w:val="00AD051B"/>
    <w:rsid w:val="00AD6BF5"/>
    <w:rsid w:val="00AE1D53"/>
    <w:rsid w:val="00AF125F"/>
    <w:rsid w:val="00B01303"/>
    <w:rsid w:val="00B15CBA"/>
    <w:rsid w:val="00B2178F"/>
    <w:rsid w:val="00B22715"/>
    <w:rsid w:val="00B27905"/>
    <w:rsid w:val="00B40427"/>
    <w:rsid w:val="00B4341D"/>
    <w:rsid w:val="00B52727"/>
    <w:rsid w:val="00B57971"/>
    <w:rsid w:val="00B64945"/>
    <w:rsid w:val="00B65733"/>
    <w:rsid w:val="00B66AA4"/>
    <w:rsid w:val="00B67F18"/>
    <w:rsid w:val="00B7111D"/>
    <w:rsid w:val="00B760E9"/>
    <w:rsid w:val="00B82AC3"/>
    <w:rsid w:val="00B86697"/>
    <w:rsid w:val="00B904DB"/>
    <w:rsid w:val="00BB7657"/>
    <w:rsid w:val="00BC0857"/>
    <w:rsid w:val="00BC15D1"/>
    <w:rsid w:val="00BD1226"/>
    <w:rsid w:val="00BD3CE3"/>
    <w:rsid w:val="00BD7F10"/>
    <w:rsid w:val="00BE1887"/>
    <w:rsid w:val="00BE6893"/>
    <w:rsid w:val="00BF3B49"/>
    <w:rsid w:val="00BF4765"/>
    <w:rsid w:val="00C07967"/>
    <w:rsid w:val="00C31F1F"/>
    <w:rsid w:val="00C33AAF"/>
    <w:rsid w:val="00C36036"/>
    <w:rsid w:val="00C5560A"/>
    <w:rsid w:val="00C61FB9"/>
    <w:rsid w:val="00C744B0"/>
    <w:rsid w:val="00C8178D"/>
    <w:rsid w:val="00C86A10"/>
    <w:rsid w:val="00C94EB6"/>
    <w:rsid w:val="00CB7698"/>
    <w:rsid w:val="00CC70B5"/>
    <w:rsid w:val="00CE5D27"/>
    <w:rsid w:val="00CE7CAC"/>
    <w:rsid w:val="00CF15D2"/>
    <w:rsid w:val="00D00C9C"/>
    <w:rsid w:val="00D045F7"/>
    <w:rsid w:val="00D12AAB"/>
    <w:rsid w:val="00D41CBC"/>
    <w:rsid w:val="00D44530"/>
    <w:rsid w:val="00D50399"/>
    <w:rsid w:val="00D57B5A"/>
    <w:rsid w:val="00D62C52"/>
    <w:rsid w:val="00D77D9F"/>
    <w:rsid w:val="00D8588C"/>
    <w:rsid w:val="00D8618C"/>
    <w:rsid w:val="00D87068"/>
    <w:rsid w:val="00D933D0"/>
    <w:rsid w:val="00D97910"/>
    <w:rsid w:val="00DA11D6"/>
    <w:rsid w:val="00DA38A5"/>
    <w:rsid w:val="00DC64CA"/>
    <w:rsid w:val="00DE1991"/>
    <w:rsid w:val="00DE4536"/>
    <w:rsid w:val="00DF1317"/>
    <w:rsid w:val="00DF6C4D"/>
    <w:rsid w:val="00E418FC"/>
    <w:rsid w:val="00E423FB"/>
    <w:rsid w:val="00E605DB"/>
    <w:rsid w:val="00E61C3E"/>
    <w:rsid w:val="00E6784E"/>
    <w:rsid w:val="00E702AB"/>
    <w:rsid w:val="00E70A99"/>
    <w:rsid w:val="00E710E7"/>
    <w:rsid w:val="00E76AF2"/>
    <w:rsid w:val="00E84874"/>
    <w:rsid w:val="00E86AC0"/>
    <w:rsid w:val="00E94B2E"/>
    <w:rsid w:val="00EA27BD"/>
    <w:rsid w:val="00EA540E"/>
    <w:rsid w:val="00EA6966"/>
    <w:rsid w:val="00EB7778"/>
    <w:rsid w:val="00EC5B47"/>
    <w:rsid w:val="00ED09C0"/>
    <w:rsid w:val="00EF259D"/>
    <w:rsid w:val="00EF3782"/>
    <w:rsid w:val="00EF65D8"/>
    <w:rsid w:val="00F068E3"/>
    <w:rsid w:val="00F22DB5"/>
    <w:rsid w:val="00F24DE9"/>
    <w:rsid w:val="00F374AB"/>
    <w:rsid w:val="00F41268"/>
    <w:rsid w:val="00F45C63"/>
    <w:rsid w:val="00F54994"/>
    <w:rsid w:val="00F55538"/>
    <w:rsid w:val="00F557A5"/>
    <w:rsid w:val="00F6247F"/>
    <w:rsid w:val="00F81324"/>
    <w:rsid w:val="00F86624"/>
    <w:rsid w:val="00F90944"/>
    <w:rsid w:val="00F93333"/>
    <w:rsid w:val="00FA2184"/>
    <w:rsid w:val="00FB02FE"/>
    <w:rsid w:val="00FC4AE4"/>
    <w:rsid w:val="00FC6B9A"/>
    <w:rsid w:val="00FD032F"/>
    <w:rsid w:val="00FD533C"/>
    <w:rsid w:val="00FE7DA1"/>
    <w:rsid w:val="00FF282A"/>
    <w:rsid w:val="00FF719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72B4F1"/>
  <w15:chartTrackingRefBased/>
  <w15:docId w15:val="{1F1A3F90-BEB0-4672-93EE-5FCC4BF3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New" w:hAnsi="Courier New"/>
      <w:spacing w:val="-3"/>
      <w:sz w:val="24"/>
      <w:szCs w:val="24"/>
      <w:lang w:eastAsia="en-US"/>
    </w:rPr>
  </w:style>
  <w:style w:type="paragraph" w:styleId="Heading1">
    <w:name w:val="heading 1"/>
    <w:basedOn w:val="Normal"/>
    <w:next w:val="Normal"/>
    <w:link w:val="Heading1Char"/>
    <w:rsid w:val="00183D33"/>
    <w:pPr>
      <w:keepNext/>
      <w:keepLines/>
      <w:widowControl/>
      <w:autoSpaceDE/>
      <w:autoSpaceDN/>
      <w:adjustRightInd/>
      <w:spacing w:before="480" w:after="120" w:line="259" w:lineRule="auto"/>
      <w:outlineLvl w:val="0"/>
    </w:pPr>
    <w:rPr>
      <w:rFonts w:ascii="Calibri" w:eastAsia="Calibri" w:hAnsi="Calibri" w:cs="Calibri"/>
      <w:b/>
      <w:spacing w:val="0"/>
      <w:sz w:val="48"/>
      <w:szCs w:val="48"/>
    </w:rPr>
  </w:style>
  <w:style w:type="paragraph" w:styleId="Heading2">
    <w:name w:val="heading 2"/>
    <w:basedOn w:val="Normal"/>
    <w:next w:val="Normal"/>
    <w:link w:val="Heading2Char"/>
    <w:rsid w:val="00183D33"/>
    <w:pPr>
      <w:keepNext/>
      <w:keepLines/>
      <w:widowControl/>
      <w:autoSpaceDE/>
      <w:autoSpaceDN/>
      <w:adjustRightInd/>
      <w:spacing w:before="360" w:after="80" w:line="259" w:lineRule="auto"/>
      <w:outlineLvl w:val="1"/>
    </w:pPr>
    <w:rPr>
      <w:rFonts w:ascii="Calibri" w:eastAsia="Calibri" w:hAnsi="Calibri" w:cs="Calibri"/>
      <w:b/>
      <w:spacing w:val="0"/>
      <w:sz w:val="36"/>
      <w:szCs w:val="36"/>
    </w:rPr>
  </w:style>
  <w:style w:type="paragraph" w:styleId="Heading3">
    <w:name w:val="heading 3"/>
    <w:basedOn w:val="Normal"/>
    <w:next w:val="Normal"/>
    <w:link w:val="Heading3Char"/>
    <w:rsid w:val="00183D33"/>
    <w:pPr>
      <w:keepNext/>
      <w:keepLines/>
      <w:widowControl/>
      <w:autoSpaceDE/>
      <w:autoSpaceDN/>
      <w:adjustRightInd/>
      <w:spacing w:before="280" w:after="80" w:line="259" w:lineRule="auto"/>
      <w:outlineLvl w:val="2"/>
    </w:pPr>
    <w:rPr>
      <w:rFonts w:ascii="Calibri" w:eastAsia="Calibri" w:hAnsi="Calibri" w:cs="Calibri"/>
      <w:b/>
      <w:spacing w:val="0"/>
      <w:sz w:val="28"/>
      <w:szCs w:val="28"/>
    </w:rPr>
  </w:style>
  <w:style w:type="paragraph" w:styleId="Heading4">
    <w:name w:val="heading 4"/>
    <w:basedOn w:val="Normal"/>
    <w:next w:val="Normal"/>
    <w:link w:val="Heading4Char"/>
    <w:rsid w:val="00183D33"/>
    <w:pPr>
      <w:keepNext/>
      <w:keepLines/>
      <w:widowControl/>
      <w:autoSpaceDE/>
      <w:autoSpaceDN/>
      <w:adjustRightInd/>
      <w:spacing w:before="240" w:after="40" w:line="259" w:lineRule="auto"/>
      <w:outlineLvl w:val="3"/>
    </w:pPr>
    <w:rPr>
      <w:rFonts w:ascii="Calibri" w:eastAsia="Calibri" w:hAnsi="Calibri" w:cs="Calibri"/>
      <w:b/>
      <w:spacing w:val="0"/>
    </w:rPr>
  </w:style>
  <w:style w:type="paragraph" w:styleId="Heading5">
    <w:name w:val="heading 5"/>
    <w:basedOn w:val="Normal"/>
    <w:next w:val="Normal"/>
    <w:link w:val="Heading5Char"/>
    <w:rsid w:val="00183D33"/>
    <w:pPr>
      <w:keepNext/>
      <w:keepLines/>
      <w:widowControl/>
      <w:autoSpaceDE/>
      <w:autoSpaceDN/>
      <w:adjustRightInd/>
      <w:spacing w:before="220" w:after="40" w:line="259" w:lineRule="auto"/>
      <w:outlineLvl w:val="4"/>
    </w:pPr>
    <w:rPr>
      <w:rFonts w:ascii="Calibri" w:eastAsia="Calibri" w:hAnsi="Calibri" w:cs="Calibri"/>
      <w:b/>
      <w:spacing w:val="0"/>
      <w:sz w:val="22"/>
      <w:szCs w:val="22"/>
    </w:rPr>
  </w:style>
  <w:style w:type="paragraph" w:styleId="Heading6">
    <w:name w:val="heading 6"/>
    <w:basedOn w:val="Normal"/>
    <w:next w:val="Normal"/>
    <w:link w:val="Heading6Char"/>
    <w:rsid w:val="00183D33"/>
    <w:pPr>
      <w:keepNext/>
      <w:keepLines/>
      <w:widowControl/>
      <w:autoSpaceDE/>
      <w:autoSpaceDN/>
      <w:adjustRightInd/>
      <w:spacing w:before="200" w:after="40" w:line="259" w:lineRule="auto"/>
      <w:outlineLvl w:val="5"/>
    </w:pPr>
    <w:rPr>
      <w:rFonts w:ascii="Calibri" w:eastAsia="Calibri" w:hAnsi="Calibri" w:cs="Calibri"/>
      <w:b/>
      <w:spacing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7237F0"/>
    <w:pPr>
      <w:tabs>
        <w:tab w:val="center" w:pos="4320"/>
        <w:tab w:val="right" w:pos="8640"/>
      </w:tabs>
    </w:pPr>
  </w:style>
  <w:style w:type="paragraph" w:styleId="Footer">
    <w:name w:val="footer"/>
    <w:basedOn w:val="Normal"/>
    <w:rsid w:val="007237F0"/>
    <w:pPr>
      <w:tabs>
        <w:tab w:val="center" w:pos="4320"/>
        <w:tab w:val="right" w:pos="8640"/>
      </w:tabs>
    </w:pPr>
  </w:style>
  <w:style w:type="paragraph" w:styleId="BalloonText">
    <w:name w:val="Balloon Text"/>
    <w:basedOn w:val="Normal"/>
    <w:link w:val="BalloonTextChar"/>
    <w:uiPriority w:val="99"/>
    <w:semiHidden/>
    <w:rsid w:val="007237F0"/>
    <w:rPr>
      <w:rFonts w:ascii="Tahoma" w:hAnsi="Tahoma" w:cs="Tahoma"/>
      <w:sz w:val="16"/>
      <w:szCs w:val="16"/>
    </w:rPr>
  </w:style>
  <w:style w:type="paragraph" w:customStyle="1" w:styleId="Level1">
    <w:name w:val="Level 1"/>
    <w:basedOn w:val="Normal"/>
    <w:rsid w:val="003E1D7D"/>
    <w:pPr>
      <w:numPr>
        <w:numId w:val="24"/>
      </w:numPr>
      <w:ind w:left="450" w:hanging="450"/>
      <w:outlineLvl w:val="0"/>
    </w:pPr>
    <w:rPr>
      <w:rFonts w:ascii="Times" w:hAnsi="Times"/>
      <w:spacing w:val="0"/>
    </w:rPr>
  </w:style>
  <w:style w:type="numbering" w:customStyle="1" w:styleId="NoList1">
    <w:name w:val="No List1"/>
    <w:next w:val="NoList"/>
    <w:uiPriority w:val="99"/>
    <w:semiHidden/>
    <w:unhideWhenUsed/>
    <w:rsid w:val="009A3820"/>
  </w:style>
  <w:style w:type="paragraph" w:customStyle="1" w:styleId="fileheader">
    <w:name w:val="fileheader"/>
    <w:basedOn w:val="Normal"/>
    <w:rsid w:val="009A3820"/>
    <w:pPr>
      <w:widowControl/>
      <w:autoSpaceDE/>
      <w:autoSpaceDN/>
      <w:adjustRightInd/>
      <w:spacing w:before="100" w:beforeAutospacing="1" w:after="100" w:afterAutospacing="1"/>
    </w:pPr>
    <w:rPr>
      <w:rFonts w:ascii="Times New Roman" w:hAnsi="Times New Roman"/>
      <w:spacing w:val="0"/>
    </w:rPr>
  </w:style>
  <w:style w:type="character" w:styleId="Hyperlink">
    <w:name w:val="Hyperlink"/>
    <w:basedOn w:val="DefaultParagraphFont"/>
    <w:uiPriority w:val="99"/>
    <w:unhideWhenUsed/>
    <w:rsid w:val="009A3820"/>
    <w:rPr>
      <w:color w:val="0000FF"/>
      <w:u w:val="single"/>
    </w:rPr>
  </w:style>
  <w:style w:type="character" w:styleId="FollowedHyperlink">
    <w:name w:val="FollowedHyperlink"/>
    <w:basedOn w:val="DefaultParagraphFont"/>
    <w:uiPriority w:val="99"/>
    <w:unhideWhenUsed/>
    <w:rsid w:val="009A3820"/>
    <w:rPr>
      <w:color w:val="800080"/>
      <w:u w:val="single"/>
    </w:rPr>
  </w:style>
  <w:style w:type="character" w:customStyle="1" w:styleId="apple-converted-space">
    <w:name w:val="apple-converted-space"/>
    <w:basedOn w:val="DefaultParagraphFont"/>
    <w:rsid w:val="009A3820"/>
  </w:style>
  <w:style w:type="paragraph" w:customStyle="1" w:styleId="Title1">
    <w:name w:val="Title1"/>
    <w:basedOn w:val="Normal"/>
    <w:rsid w:val="009A3820"/>
    <w:pPr>
      <w:widowControl/>
      <w:autoSpaceDE/>
      <w:autoSpaceDN/>
      <w:adjustRightInd/>
      <w:spacing w:before="100" w:beforeAutospacing="1" w:after="100" w:afterAutospacing="1"/>
    </w:pPr>
    <w:rPr>
      <w:rFonts w:ascii="Times New Roman" w:hAnsi="Times New Roman"/>
      <w:spacing w:val="0"/>
    </w:rPr>
  </w:style>
  <w:style w:type="paragraph" w:styleId="NormalWeb">
    <w:name w:val="Normal (Web)"/>
    <w:basedOn w:val="Normal"/>
    <w:uiPriority w:val="99"/>
    <w:unhideWhenUsed/>
    <w:rsid w:val="009A3820"/>
    <w:pPr>
      <w:widowControl/>
      <w:autoSpaceDE/>
      <w:autoSpaceDN/>
      <w:adjustRightInd/>
      <w:spacing w:before="100" w:beforeAutospacing="1" w:after="100" w:afterAutospacing="1"/>
    </w:pPr>
    <w:rPr>
      <w:rFonts w:ascii="Times New Roman" w:hAnsi="Times New Roman"/>
      <w:spacing w:val="0"/>
    </w:rPr>
  </w:style>
  <w:style w:type="paragraph" w:customStyle="1" w:styleId="level10">
    <w:name w:val="level1"/>
    <w:basedOn w:val="Normal"/>
    <w:rsid w:val="009A3820"/>
    <w:pPr>
      <w:widowControl/>
      <w:autoSpaceDE/>
      <w:autoSpaceDN/>
      <w:adjustRightInd/>
      <w:spacing w:before="100" w:beforeAutospacing="1" w:after="100" w:afterAutospacing="1"/>
    </w:pPr>
    <w:rPr>
      <w:rFonts w:ascii="Times New Roman" w:hAnsi="Times New Roman"/>
      <w:spacing w:val="0"/>
    </w:rPr>
  </w:style>
  <w:style w:type="character" w:customStyle="1" w:styleId="BalloonTextChar">
    <w:name w:val="Balloon Text Char"/>
    <w:basedOn w:val="DefaultParagraphFont"/>
    <w:link w:val="BalloonText"/>
    <w:uiPriority w:val="99"/>
    <w:semiHidden/>
    <w:rsid w:val="009A3820"/>
    <w:rPr>
      <w:rFonts w:ascii="Tahoma" w:hAnsi="Tahoma" w:cs="Tahoma"/>
      <w:spacing w:val="-3"/>
      <w:sz w:val="16"/>
      <w:szCs w:val="16"/>
      <w:lang w:eastAsia="en-US"/>
    </w:rPr>
  </w:style>
  <w:style w:type="paragraph" w:styleId="ListParagraph">
    <w:name w:val="List Paragraph"/>
    <w:basedOn w:val="Normal"/>
    <w:uiPriority w:val="34"/>
    <w:qFormat/>
    <w:rsid w:val="009A3820"/>
    <w:pPr>
      <w:widowControl/>
      <w:autoSpaceDE/>
      <w:autoSpaceDN/>
      <w:adjustRightInd/>
      <w:spacing w:after="160" w:line="259" w:lineRule="auto"/>
      <w:ind w:left="720"/>
      <w:contextualSpacing/>
    </w:pPr>
    <w:rPr>
      <w:rFonts w:asciiTheme="minorHAnsi" w:eastAsiaTheme="minorHAnsi" w:hAnsiTheme="minorHAnsi" w:cstheme="minorBidi"/>
      <w:spacing w:val="0"/>
      <w:sz w:val="22"/>
      <w:szCs w:val="22"/>
    </w:rPr>
  </w:style>
  <w:style w:type="character" w:styleId="SubtleEmphasis">
    <w:name w:val="Subtle Emphasis"/>
    <w:basedOn w:val="DefaultParagraphFont"/>
    <w:uiPriority w:val="19"/>
    <w:qFormat/>
    <w:rsid w:val="009A3820"/>
    <w:rPr>
      <w:i/>
      <w:iCs/>
      <w:color w:val="404040" w:themeColor="text1" w:themeTint="BF"/>
    </w:rPr>
  </w:style>
  <w:style w:type="numbering" w:customStyle="1" w:styleId="NoList2">
    <w:name w:val="No List2"/>
    <w:next w:val="NoList"/>
    <w:uiPriority w:val="99"/>
    <w:semiHidden/>
    <w:unhideWhenUsed/>
    <w:rsid w:val="00485E71"/>
  </w:style>
  <w:style w:type="numbering" w:customStyle="1" w:styleId="NoList11">
    <w:name w:val="No List11"/>
    <w:next w:val="NoList"/>
    <w:uiPriority w:val="99"/>
    <w:semiHidden/>
    <w:unhideWhenUsed/>
    <w:rsid w:val="00485E71"/>
  </w:style>
  <w:style w:type="numbering" w:customStyle="1" w:styleId="NoList3">
    <w:name w:val="No List3"/>
    <w:next w:val="NoList"/>
    <w:uiPriority w:val="99"/>
    <w:semiHidden/>
    <w:unhideWhenUsed/>
    <w:rsid w:val="00537116"/>
  </w:style>
  <w:style w:type="numbering" w:customStyle="1" w:styleId="NoList12">
    <w:name w:val="No List12"/>
    <w:next w:val="NoList"/>
    <w:uiPriority w:val="99"/>
    <w:semiHidden/>
    <w:unhideWhenUsed/>
    <w:rsid w:val="00537116"/>
  </w:style>
  <w:style w:type="character" w:customStyle="1" w:styleId="Heading1Char">
    <w:name w:val="Heading 1 Char"/>
    <w:basedOn w:val="DefaultParagraphFont"/>
    <w:link w:val="Heading1"/>
    <w:rsid w:val="00183D33"/>
    <w:rPr>
      <w:rFonts w:ascii="Calibri" w:eastAsia="Calibri" w:hAnsi="Calibri" w:cs="Calibri"/>
      <w:b/>
      <w:sz w:val="48"/>
      <w:szCs w:val="48"/>
      <w:lang w:eastAsia="en-US"/>
    </w:rPr>
  </w:style>
  <w:style w:type="character" w:customStyle="1" w:styleId="Heading2Char">
    <w:name w:val="Heading 2 Char"/>
    <w:basedOn w:val="DefaultParagraphFont"/>
    <w:link w:val="Heading2"/>
    <w:rsid w:val="00183D33"/>
    <w:rPr>
      <w:rFonts w:ascii="Calibri" w:eastAsia="Calibri" w:hAnsi="Calibri" w:cs="Calibri"/>
      <w:b/>
      <w:sz w:val="36"/>
      <w:szCs w:val="36"/>
      <w:lang w:eastAsia="en-US"/>
    </w:rPr>
  </w:style>
  <w:style w:type="character" w:customStyle="1" w:styleId="Heading3Char">
    <w:name w:val="Heading 3 Char"/>
    <w:basedOn w:val="DefaultParagraphFont"/>
    <w:link w:val="Heading3"/>
    <w:rsid w:val="00183D33"/>
    <w:rPr>
      <w:rFonts w:ascii="Calibri" w:eastAsia="Calibri" w:hAnsi="Calibri" w:cs="Calibri"/>
      <w:b/>
      <w:sz w:val="28"/>
      <w:szCs w:val="28"/>
      <w:lang w:eastAsia="en-US"/>
    </w:rPr>
  </w:style>
  <w:style w:type="character" w:customStyle="1" w:styleId="Heading4Char">
    <w:name w:val="Heading 4 Char"/>
    <w:basedOn w:val="DefaultParagraphFont"/>
    <w:link w:val="Heading4"/>
    <w:rsid w:val="00183D33"/>
    <w:rPr>
      <w:rFonts w:ascii="Calibri" w:eastAsia="Calibri" w:hAnsi="Calibri" w:cs="Calibri"/>
      <w:b/>
      <w:sz w:val="24"/>
      <w:szCs w:val="24"/>
      <w:lang w:eastAsia="en-US"/>
    </w:rPr>
  </w:style>
  <w:style w:type="character" w:customStyle="1" w:styleId="Heading5Char">
    <w:name w:val="Heading 5 Char"/>
    <w:basedOn w:val="DefaultParagraphFont"/>
    <w:link w:val="Heading5"/>
    <w:rsid w:val="00183D33"/>
    <w:rPr>
      <w:rFonts w:ascii="Calibri" w:eastAsia="Calibri" w:hAnsi="Calibri" w:cs="Calibri"/>
      <w:b/>
      <w:sz w:val="22"/>
      <w:szCs w:val="22"/>
      <w:lang w:eastAsia="en-US"/>
    </w:rPr>
  </w:style>
  <w:style w:type="character" w:customStyle="1" w:styleId="Heading6Char">
    <w:name w:val="Heading 6 Char"/>
    <w:basedOn w:val="DefaultParagraphFont"/>
    <w:link w:val="Heading6"/>
    <w:rsid w:val="00183D33"/>
    <w:rPr>
      <w:rFonts w:ascii="Calibri" w:eastAsia="Calibri" w:hAnsi="Calibri" w:cs="Calibri"/>
      <w:b/>
      <w:lang w:eastAsia="en-US"/>
    </w:rPr>
  </w:style>
  <w:style w:type="paragraph" w:styleId="Title">
    <w:name w:val="Title"/>
    <w:basedOn w:val="Normal"/>
    <w:next w:val="Normal"/>
    <w:link w:val="TitleChar"/>
    <w:rsid w:val="00183D33"/>
    <w:pPr>
      <w:keepNext/>
      <w:keepLines/>
      <w:widowControl/>
      <w:autoSpaceDE/>
      <w:autoSpaceDN/>
      <w:adjustRightInd/>
      <w:spacing w:before="480" w:after="120" w:line="259" w:lineRule="auto"/>
    </w:pPr>
    <w:rPr>
      <w:rFonts w:ascii="Calibri" w:eastAsia="Calibri" w:hAnsi="Calibri" w:cs="Calibri"/>
      <w:b/>
      <w:spacing w:val="0"/>
      <w:sz w:val="72"/>
      <w:szCs w:val="72"/>
    </w:rPr>
  </w:style>
  <w:style w:type="character" w:customStyle="1" w:styleId="TitleChar">
    <w:name w:val="Title Char"/>
    <w:basedOn w:val="DefaultParagraphFont"/>
    <w:link w:val="Title"/>
    <w:rsid w:val="00183D33"/>
    <w:rPr>
      <w:rFonts w:ascii="Calibri" w:eastAsia="Calibri" w:hAnsi="Calibri" w:cs="Calibri"/>
      <w:b/>
      <w:sz w:val="72"/>
      <w:szCs w:val="72"/>
      <w:lang w:eastAsia="en-US"/>
    </w:rPr>
  </w:style>
  <w:style w:type="paragraph" w:styleId="Subtitle">
    <w:name w:val="Subtitle"/>
    <w:basedOn w:val="Normal"/>
    <w:next w:val="Normal"/>
    <w:link w:val="SubtitleChar"/>
    <w:rsid w:val="00183D33"/>
    <w:pPr>
      <w:keepNext/>
      <w:keepLines/>
      <w:widowControl/>
      <w:autoSpaceDE/>
      <w:autoSpaceDN/>
      <w:adjustRightInd/>
      <w:spacing w:before="360" w:after="80" w:line="259" w:lineRule="auto"/>
    </w:pPr>
    <w:rPr>
      <w:rFonts w:ascii="Georgia" w:eastAsia="Georgia" w:hAnsi="Georgia" w:cs="Georgia"/>
      <w:i/>
      <w:color w:val="666666"/>
      <w:spacing w:val="0"/>
      <w:sz w:val="48"/>
      <w:szCs w:val="48"/>
    </w:rPr>
  </w:style>
  <w:style w:type="character" w:customStyle="1" w:styleId="SubtitleChar">
    <w:name w:val="Subtitle Char"/>
    <w:basedOn w:val="DefaultParagraphFont"/>
    <w:link w:val="Subtitle"/>
    <w:rsid w:val="00183D33"/>
    <w:rPr>
      <w:rFonts w:ascii="Georgia" w:eastAsia="Georgia" w:hAnsi="Georgia" w:cs="Georgia"/>
      <w:i/>
      <w:color w:val="666666"/>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E96497-6E4E-4D13-9D4F-6CDB9D0A4C98}"/>
</file>

<file path=customXml/itemProps2.xml><?xml version="1.0" encoding="utf-8"?>
<ds:datastoreItem xmlns:ds="http://schemas.openxmlformats.org/officeDocument/2006/customXml" ds:itemID="{E7297C46-9E76-4EDA-9C0B-ECFB8A7F6EA5}">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1CF73AFA-BD3A-4D5C-B053-C65C81691FBB}">
  <ds:schemaRefs>
    <ds:schemaRef ds:uri="http://schemas.openxmlformats.org/officeDocument/2006/bibliography"/>
  </ds:schemaRefs>
</ds:datastoreItem>
</file>

<file path=customXml/itemProps4.xml><?xml version="1.0" encoding="utf-8"?>
<ds:datastoreItem xmlns:ds="http://schemas.openxmlformats.org/officeDocument/2006/customXml" ds:itemID="{2061C201-F984-4C87-9209-F7627889E0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4599</Words>
  <Characters>26217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JCDA, Student Code of Conduct</vt:lpstr>
    </vt:vector>
  </TitlesOfParts>
  <Company>Forethought Consulting, Inc.</Company>
  <LinksUpToDate>false</LinksUpToDate>
  <CharactersWithSpaces>30755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JCDA, Student Code of Conduct</dc:title>
  <dc:subject/>
  <dc:creator>Noel H. Prescott</dc:creator>
  <cp:keywords/>
  <dc:description/>
  <cp:lastModifiedBy>Hope Jambon</cp:lastModifiedBy>
  <cp:revision>4</cp:revision>
  <cp:lastPrinted>2024-06-30T19:57:00Z</cp:lastPrinted>
  <dcterms:created xsi:type="dcterms:W3CDTF">2025-09-09T16:54:00Z</dcterms:created>
  <dcterms:modified xsi:type="dcterms:W3CDTF">2026-01-12T16:26:00Z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